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D6B92" w14:textId="77777777" w:rsidR="00EB16DC" w:rsidRDefault="00EB16DC">
      <w:pPr>
        <w:spacing w:before="8"/>
        <w:ind w:left="120" w:right="8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Usmaan Brown</w:t>
      </w:r>
    </w:p>
    <w:p w14:paraId="76F2F32F" w14:textId="77777777" w:rsidR="00EB16DC" w:rsidRDefault="00EB16DC">
      <w:pPr>
        <w:spacing w:before="8"/>
        <w:ind w:left="120" w:right="83"/>
        <w:jc w:val="both"/>
        <w:rPr>
          <w:rFonts w:ascii="Calibri" w:eastAsia="Calibri" w:hAnsi="Calibri" w:cs="Calibri"/>
          <w:color w:val="0000FF"/>
          <w:spacing w:val="47"/>
          <w:sz w:val="24"/>
          <w:szCs w:val="24"/>
        </w:rPr>
      </w:pPr>
      <w:r>
        <w:rPr>
          <w:rFonts w:ascii="Calibri" w:eastAsia="Calibri" w:hAnsi="Calibri" w:cs="Calibri"/>
          <w:color w:val="0000FF"/>
          <w:sz w:val="24"/>
          <w:szCs w:val="24"/>
          <w:u w:val="single" w:color="0000FF"/>
        </w:rPr>
        <w:t>usmaan@gmail.com</w:t>
      </w:r>
      <w:r>
        <w:rPr>
          <w:rFonts w:ascii="Calibri" w:eastAsia="Calibri" w:hAnsi="Calibri" w:cs="Calibri"/>
          <w:color w:val="0000FF"/>
          <w:sz w:val="24"/>
          <w:szCs w:val="24"/>
        </w:rPr>
        <w:t xml:space="preserve">                                                                                                                  </w:t>
      </w:r>
      <w:r>
        <w:rPr>
          <w:rFonts w:ascii="Calibri" w:eastAsia="Calibri" w:hAnsi="Calibri" w:cs="Calibri"/>
          <w:color w:val="0000FF"/>
          <w:spacing w:val="47"/>
          <w:sz w:val="24"/>
          <w:szCs w:val="24"/>
        </w:rPr>
        <w:t xml:space="preserve"> </w:t>
      </w:r>
    </w:p>
    <w:p w14:paraId="3DB8CDBD" w14:textId="42FCCA8A" w:rsidR="000A042C" w:rsidRDefault="00EB16DC">
      <w:pPr>
        <w:spacing w:before="8"/>
        <w:ind w:left="120" w:right="83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Cell: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1.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8</w:t>
      </w:r>
      <w:r>
        <w:rPr>
          <w:rFonts w:ascii="Calibri" w:eastAsia="Calibri" w:hAnsi="Calibri" w:cs="Calibri"/>
          <w:color w:val="000000"/>
          <w:sz w:val="24"/>
          <w:szCs w:val="24"/>
        </w:rPr>
        <w:t>0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0</w:t>
      </w:r>
      <w:r>
        <w:rPr>
          <w:rFonts w:ascii="Calibri" w:eastAsia="Calibri" w:hAnsi="Calibri" w:cs="Calibri"/>
          <w:color w:val="000000"/>
          <w:sz w:val="24"/>
          <w:szCs w:val="24"/>
        </w:rPr>
        <w:t>.9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9</w:t>
      </w:r>
      <w:r>
        <w:rPr>
          <w:rFonts w:ascii="Calibri" w:eastAsia="Calibri" w:hAnsi="Calibri" w:cs="Calibri"/>
          <w:color w:val="000000"/>
          <w:sz w:val="24"/>
          <w:szCs w:val="24"/>
        </w:rPr>
        <w:t>1.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5</w:t>
      </w:r>
      <w:r>
        <w:rPr>
          <w:rFonts w:ascii="Calibri" w:eastAsia="Calibri" w:hAnsi="Calibri" w:cs="Calibri"/>
          <w:color w:val="000000"/>
          <w:sz w:val="24"/>
          <w:szCs w:val="24"/>
        </w:rPr>
        <w:t>1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8</w:t>
      </w:r>
      <w:r>
        <w:rPr>
          <w:rFonts w:ascii="Calibri" w:eastAsia="Calibri" w:hAnsi="Calibri" w:cs="Calibri"/>
          <w:color w:val="000000"/>
          <w:sz w:val="24"/>
          <w:szCs w:val="24"/>
        </w:rPr>
        <w:t>7</w:t>
      </w:r>
    </w:p>
    <w:p w14:paraId="6DA1B615" w14:textId="6CBDE237" w:rsidR="000A042C" w:rsidRDefault="00EB16DC" w:rsidP="00EB16DC">
      <w:pPr>
        <w:ind w:left="120" w:right="80"/>
        <w:jc w:val="both"/>
        <w:rPr>
          <w:sz w:val="15"/>
          <w:szCs w:val="15"/>
        </w:rPr>
      </w:pPr>
      <w:r>
        <w:rPr>
          <w:rFonts w:ascii="Calibri" w:eastAsia="Calibri" w:hAnsi="Calibri" w:cs="Calibri"/>
          <w:sz w:val="24"/>
          <w:szCs w:val="24"/>
        </w:rPr>
        <w:t>PO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ox 1</w:t>
      </w:r>
      <w:r>
        <w:rPr>
          <w:rFonts w:ascii="Calibri" w:eastAsia="Calibri" w:hAnsi="Calibri" w:cs="Calibri"/>
          <w:spacing w:val="1"/>
          <w:sz w:val="24"/>
          <w:szCs w:val="24"/>
        </w:rPr>
        <w:t>6</w:t>
      </w:r>
      <w:r>
        <w:rPr>
          <w:rFonts w:ascii="Calibri" w:eastAsia="Calibri" w:hAnsi="Calibri" w:cs="Calibri"/>
          <w:spacing w:val="-2"/>
          <w:sz w:val="24"/>
          <w:szCs w:val="24"/>
        </w:rPr>
        <w:t>7</w:t>
      </w:r>
      <w:r>
        <w:rPr>
          <w:rFonts w:ascii="Calibri" w:eastAsia="Calibri" w:hAnsi="Calibri" w:cs="Calibri"/>
          <w:sz w:val="24"/>
          <w:szCs w:val="24"/>
        </w:rPr>
        <w:t>3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Call</w:t>
      </w:r>
      <w:r>
        <w:rPr>
          <w:rFonts w:ascii="Calibri" w:eastAsia="Calibri" w:hAnsi="Calibri" w:cs="Calibri"/>
          <w:spacing w:val="-3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,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FL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3</w:t>
      </w:r>
      <w:r>
        <w:rPr>
          <w:rFonts w:ascii="Calibri" w:eastAsia="Calibri" w:hAnsi="Calibri" w:cs="Calibri"/>
          <w:spacing w:val="1"/>
          <w:sz w:val="24"/>
          <w:szCs w:val="24"/>
        </w:rPr>
        <w:t>2</w:t>
      </w:r>
      <w:r>
        <w:rPr>
          <w:rFonts w:ascii="Calibri" w:eastAsia="Calibri" w:hAnsi="Calibri" w:cs="Calibri"/>
          <w:spacing w:val="-2"/>
          <w:sz w:val="24"/>
          <w:szCs w:val="24"/>
        </w:rPr>
        <w:t>0</w:t>
      </w:r>
      <w:r>
        <w:rPr>
          <w:rFonts w:ascii="Calibri" w:eastAsia="Calibri" w:hAnsi="Calibri" w:cs="Calibri"/>
          <w:sz w:val="24"/>
          <w:szCs w:val="24"/>
        </w:rPr>
        <w:t>11</w:t>
      </w:r>
      <w:r>
        <w:rPr>
          <w:rFonts w:ascii="Calibri" w:eastAsia="Calibri" w:hAnsi="Calibri" w:cs="Calibri"/>
          <w:sz w:val="24"/>
          <w:szCs w:val="24"/>
        </w:rPr>
        <w:t xml:space="preserve">                                                                         </w:t>
      </w:r>
      <w:r>
        <w:rPr>
          <w:rFonts w:ascii="Calibri" w:eastAsia="Calibri" w:hAnsi="Calibri" w:cs="Calibri"/>
          <w:spacing w:val="24"/>
          <w:sz w:val="24"/>
          <w:szCs w:val="24"/>
        </w:rPr>
        <w:t xml:space="preserve"> </w:t>
      </w:r>
    </w:p>
    <w:p w14:paraId="29F66643" w14:textId="4B9C5BEE" w:rsidR="00EB16DC" w:rsidRPr="00EB16DC" w:rsidRDefault="00EB16DC" w:rsidP="00EB16DC">
      <w:pPr>
        <w:ind w:left="3971" w:right="3969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SENI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b/>
          <w:sz w:val="24"/>
          <w:szCs w:val="24"/>
        </w:rPr>
        <w:t>R F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spacing w:val="-2"/>
          <w:sz w:val="24"/>
          <w:szCs w:val="24"/>
        </w:rPr>
        <w:t>N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b/>
          <w:sz w:val="24"/>
          <w:szCs w:val="24"/>
        </w:rPr>
        <w:t>NC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I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b/>
          <w:sz w:val="24"/>
          <w:szCs w:val="24"/>
        </w:rPr>
        <w:t>L EXE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b/>
          <w:sz w:val="24"/>
          <w:szCs w:val="24"/>
        </w:rPr>
        <w:t>UT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sz w:val="24"/>
          <w:szCs w:val="24"/>
        </w:rPr>
        <w:t>VE</w:t>
      </w:r>
    </w:p>
    <w:p w14:paraId="17458F79" w14:textId="099EBE47" w:rsidR="000A042C" w:rsidRDefault="00EB16DC">
      <w:pPr>
        <w:spacing w:before="29"/>
        <w:ind w:left="120" w:right="75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te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cial e</w:t>
      </w:r>
      <w:r>
        <w:rPr>
          <w:rFonts w:ascii="Calibri" w:eastAsia="Calibri" w:hAnsi="Calibri" w:cs="Calibri"/>
          <w:spacing w:val="-2"/>
          <w:sz w:val="22"/>
          <w:szCs w:val="22"/>
        </w:rPr>
        <w:t>x</w:t>
      </w:r>
      <w:r>
        <w:rPr>
          <w:rFonts w:ascii="Calibri" w:eastAsia="Calibri" w:hAnsi="Calibri" w:cs="Calibri"/>
          <w:sz w:val="22"/>
          <w:szCs w:val="22"/>
        </w:rPr>
        <w:t>ecut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isters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CF</w:t>
      </w:r>
      <w:r>
        <w:rPr>
          <w:rFonts w:ascii="Calibri" w:eastAsia="Calibri" w:hAnsi="Calibri" w:cs="Calibri"/>
          <w:spacing w:val="2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-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el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op</w:t>
      </w:r>
      <w:r>
        <w:rPr>
          <w:rFonts w:ascii="Calibri" w:eastAsia="Calibri" w:hAnsi="Calibri" w:cs="Calibri"/>
          <w:sz w:val="22"/>
          <w:szCs w:val="22"/>
        </w:rPr>
        <w:t>erati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fi</w:t>
      </w:r>
      <w:r>
        <w:rPr>
          <w:rFonts w:ascii="Calibri" w:eastAsia="Calibri" w:hAnsi="Calibri" w:cs="Calibri"/>
          <w:spacing w:val="-1"/>
          <w:sz w:val="22"/>
          <w:szCs w:val="22"/>
        </w:rPr>
        <w:t>rm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all s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z w:val="22"/>
          <w:szCs w:val="22"/>
        </w:rPr>
        <w:t>es.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alyzes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ac</w:t>
      </w:r>
      <w:r>
        <w:rPr>
          <w:rFonts w:ascii="Calibri" w:eastAsia="Calibri" w:hAnsi="Calibri" w:cs="Calibri"/>
          <w:spacing w:val="-1"/>
          <w:sz w:val="22"/>
          <w:szCs w:val="22"/>
        </w:rPr>
        <w:t>qu</w:t>
      </w:r>
      <w:r>
        <w:rPr>
          <w:rFonts w:ascii="Calibri" w:eastAsia="Calibri" w:hAnsi="Calibri" w:cs="Calibri"/>
          <w:sz w:val="22"/>
          <w:szCs w:val="22"/>
        </w:rPr>
        <w:t>isiti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iv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stitu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, 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m</w:t>
      </w:r>
      <w:r>
        <w:rPr>
          <w:rFonts w:ascii="Calibri" w:eastAsia="Calibri" w:hAnsi="Calibri" w:cs="Calibri"/>
          <w:sz w:val="22"/>
          <w:szCs w:val="22"/>
        </w:rPr>
        <w:t>erge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tab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li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-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m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ia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ili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aises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ebt f</w:t>
      </w:r>
      <w:r>
        <w:rPr>
          <w:rFonts w:ascii="Calibri" w:eastAsia="Calibri" w:hAnsi="Calibri" w:cs="Calibri"/>
          <w:spacing w:val="-1"/>
          <w:sz w:val="22"/>
          <w:szCs w:val="22"/>
        </w:rPr>
        <w:t>und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fr</w:t>
      </w:r>
      <w:r>
        <w:rPr>
          <w:rFonts w:ascii="Calibri" w:eastAsia="Calibri" w:hAnsi="Calibri" w:cs="Calibri"/>
          <w:spacing w:val="-2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m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tr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ks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sse</w:t>
      </w:r>
      <w:r>
        <w:rPr>
          <w:rFonts w:ascii="Calibri" w:eastAsia="Calibri" w:hAnsi="Calibri" w:cs="Calibri"/>
          <w:spacing w:val="5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-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sed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le</w:t>
      </w:r>
      <w:r>
        <w:rPr>
          <w:rFonts w:ascii="Calibri" w:eastAsia="Calibri" w:hAnsi="Calibri" w:cs="Calibri"/>
          <w:spacing w:val="-1"/>
          <w:sz w:val="22"/>
          <w:szCs w:val="22"/>
        </w:rPr>
        <w:t>nd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 xml:space="preserve">. </w:t>
      </w:r>
      <w:r>
        <w:rPr>
          <w:rFonts w:ascii="Calibri" w:eastAsia="Calibri" w:hAnsi="Calibri" w:cs="Calibri"/>
          <w:spacing w:val="1"/>
          <w:sz w:val="22"/>
          <w:szCs w:val="22"/>
        </w:rPr>
        <w:t>D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 xml:space="preserve">s 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la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s 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r 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ra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si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g 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eq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 xml:space="preserve">ity 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m  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entu</w:t>
      </w:r>
      <w:r>
        <w:rPr>
          <w:rFonts w:ascii="Calibri" w:eastAsia="Calibri" w:hAnsi="Calibri" w:cs="Calibri"/>
          <w:spacing w:val="-1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 xml:space="preserve">e 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ital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 xml:space="preserve">st 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 xml:space="preserve">es 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 xml:space="preserve">rivate 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nd</w:t>
      </w:r>
      <w:r>
        <w:rPr>
          <w:rFonts w:ascii="Calibri" w:eastAsia="Calibri" w:hAnsi="Calibri" w:cs="Calibri"/>
          <w:sz w:val="22"/>
          <w:szCs w:val="22"/>
        </w:rPr>
        <w:t>ivid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 xml:space="preserve">als. 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Res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ct</w:t>
      </w:r>
      <w:r>
        <w:rPr>
          <w:rFonts w:ascii="Calibri" w:eastAsia="Calibri" w:hAnsi="Calibri" w:cs="Calibri"/>
          <w:spacing w:val="-2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 xml:space="preserve">res 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cial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erat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ens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re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le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l,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reg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la</w:t>
      </w:r>
      <w:r>
        <w:rPr>
          <w:rFonts w:ascii="Calibri" w:eastAsia="Calibri" w:hAnsi="Calibri" w:cs="Calibri"/>
          <w:spacing w:val="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 tax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omp</w:t>
      </w:r>
      <w:r>
        <w:rPr>
          <w:rFonts w:ascii="Calibri" w:eastAsia="Calibri" w:hAnsi="Calibri" w:cs="Calibri"/>
          <w:sz w:val="22"/>
          <w:szCs w:val="22"/>
        </w:rPr>
        <w:t>lia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ce.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1"/>
          <w:sz w:val="22"/>
          <w:szCs w:val="22"/>
        </w:rPr>
        <w:t>av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with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ar</w:t>
      </w:r>
      <w:r>
        <w:rPr>
          <w:rFonts w:ascii="Calibri" w:eastAsia="Calibri" w:hAnsi="Calibri" w:cs="Calibri"/>
          <w:spacing w:val="2"/>
          <w:sz w:val="22"/>
          <w:szCs w:val="22"/>
        </w:rPr>
        <w:t>t</w:t>
      </w:r>
      <w:r>
        <w:rPr>
          <w:rFonts w:ascii="Calibri" w:eastAsia="Calibri" w:hAnsi="Calibri" w:cs="Calibri"/>
          <w:spacing w:val="-3"/>
          <w:sz w:val="22"/>
          <w:szCs w:val="22"/>
        </w:rPr>
        <w:t>u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sz w:val="22"/>
          <w:szCs w:val="22"/>
        </w:rPr>
        <w:t>th</w:t>
      </w:r>
      <w:r>
        <w:rPr>
          <w:rFonts w:ascii="Calibri" w:eastAsia="Calibri" w:hAnsi="Calibri" w:cs="Calibri"/>
          <w:spacing w:val="-3"/>
          <w:sz w:val="22"/>
          <w:szCs w:val="22"/>
        </w:rPr>
        <w:t>-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rie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ed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es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in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ar</w:t>
      </w:r>
      <w:r>
        <w:rPr>
          <w:rFonts w:ascii="Calibri" w:eastAsia="Calibri" w:hAnsi="Calibri" w:cs="Calibri"/>
          <w:spacing w:val="-2"/>
          <w:sz w:val="22"/>
          <w:szCs w:val="22"/>
        </w:rPr>
        <w:t>k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thro</w:t>
      </w:r>
      <w:r>
        <w:rPr>
          <w:rFonts w:ascii="Calibri" w:eastAsia="Calibri" w:hAnsi="Calibri" w:cs="Calibri"/>
          <w:spacing w:val="-1"/>
          <w:sz w:val="22"/>
          <w:szCs w:val="22"/>
        </w:rPr>
        <w:t>ugh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xas.</w:t>
      </w:r>
    </w:p>
    <w:p w14:paraId="629DD41F" w14:textId="77777777" w:rsidR="000A042C" w:rsidRDefault="000A042C">
      <w:pPr>
        <w:spacing w:before="1" w:line="100" w:lineRule="exact"/>
        <w:rPr>
          <w:sz w:val="10"/>
          <w:szCs w:val="10"/>
        </w:rPr>
      </w:pPr>
    </w:p>
    <w:p w14:paraId="5BDF87D2" w14:textId="77777777" w:rsidR="000A042C" w:rsidRDefault="00EB16DC">
      <w:pPr>
        <w:ind w:left="4287" w:right="4284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z w:val="22"/>
          <w:szCs w:val="22"/>
        </w:rPr>
        <w:t>e K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no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wl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ed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g</w:t>
      </w:r>
      <w:r>
        <w:rPr>
          <w:rFonts w:ascii="Calibri" w:eastAsia="Calibri" w:hAnsi="Calibri" w:cs="Calibri"/>
          <w:b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n</w:t>
      </w:r>
      <w:r>
        <w:rPr>
          <w:rFonts w:ascii="Calibri" w:eastAsia="Calibri" w:hAnsi="Calibri" w:cs="Calibri"/>
          <w:b/>
          <w:sz w:val="22"/>
          <w:szCs w:val="22"/>
        </w:rPr>
        <w:t>d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S</w:t>
      </w:r>
      <w:r>
        <w:rPr>
          <w:rFonts w:ascii="Calibri" w:eastAsia="Calibri" w:hAnsi="Calibri" w:cs="Calibri"/>
          <w:b/>
          <w:sz w:val="22"/>
          <w:szCs w:val="22"/>
        </w:rPr>
        <w:t>ki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l</w:t>
      </w:r>
      <w:r>
        <w:rPr>
          <w:rFonts w:ascii="Calibri" w:eastAsia="Calibri" w:hAnsi="Calibri" w:cs="Calibri"/>
          <w:b/>
          <w:sz w:val="22"/>
          <w:szCs w:val="22"/>
        </w:rPr>
        <w:t>s</w:t>
      </w:r>
    </w:p>
    <w:p w14:paraId="296A65F9" w14:textId="487F8E5B" w:rsidR="000A042C" w:rsidRDefault="00EB16DC">
      <w:pPr>
        <w:ind w:left="667" w:right="661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Strateg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la</w:t>
      </w:r>
      <w:r>
        <w:rPr>
          <w:rFonts w:ascii="Calibri" w:eastAsia="Calibri" w:hAnsi="Calibri" w:cs="Calibri"/>
          <w:spacing w:val="-1"/>
          <w:sz w:val="22"/>
          <w:szCs w:val="22"/>
        </w:rPr>
        <w:t>nn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 •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1"/>
          <w:sz w:val="22"/>
          <w:szCs w:val="22"/>
        </w:rPr>
        <w:t>in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 xml:space="preserve">al </w:t>
      </w:r>
      <w:r>
        <w:rPr>
          <w:rFonts w:ascii="Calibri" w:eastAsia="Calibri" w:hAnsi="Calibri" w:cs="Calibri"/>
          <w:spacing w:val="-1"/>
          <w:sz w:val="22"/>
          <w:szCs w:val="22"/>
        </w:rPr>
        <w:t>An</w:t>
      </w:r>
      <w:r>
        <w:rPr>
          <w:rFonts w:ascii="Calibri" w:eastAsia="Calibri" w:hAnsi="Calibri" w:cs="Calibri"/>
          <w:sz w:val="22"/>
          <w:szCs w:val="22"/>
        </w:rPr>
        <w:t>alysis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•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1"/>
          <w:sz w:val="22"/>
          <w:szCs w:val="22"/>
        </w:rPr>
        <w:t>und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 •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Ve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ture Cap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tal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•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 and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pacing w:val="-1"/>
          <w:sz w:val="22"/>
          <w:szCs w:val="22"/>
        </w:rPr>
        <w:t>ub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ated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ebt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rci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</w:p>
    <w:p w14:paraId="71D6BD66" w14:textId="77777777" w:rsidR="000A042C" w:rsidRDefault="00EB16DC">
      <w:pPr>
        <w:ind w:left="1280" w:right="1280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•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L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qu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ity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j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• Tax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la</w:t>
      </w:r>
      <w:r>
        <w:rPr>
          <w:rFonts w:ascii="Calibri" w:eastAsia="Calibri" w:hAnsi="Calibri" w:cs="Calibri"/>
          <w:spacing w:val="-1"/>
          <w:sz w:val="22"/>
          <w:szCs w:val="22"/>
        </w:rPr>
        <w:t>nn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and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lia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ce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•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1"/>
          <w:sz w:val="22"/>
          <w:szCs w:val="22"/>
        </w:rPr>
        <w:t>in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cial 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eli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&amp;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Sc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ar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Buil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</w:p>
    <w:p w14:paraId="1668C30E" w14:textId="60850B2E" w:rsidR="000A042C" w:rsidRPr="00EB16DC" w:rsidRDefault="00EB16DC" w:rsidP="00EB16DC">
      <w:pPr>
        <w:ind w:left="2092" w:right="2088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Reg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lat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lia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ce •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ecrui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ent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&amp;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ent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•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x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cut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re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entat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</w:p>
    <w:p w14:paraId="4C0FA968" w14:textId="77777777" w:rsidR="000A042C" w:rsidRDefault="00EB16DC" w:rsidP="00EB16DC">
      <w:pPr>
        <w:spacing w:line="280" w:lineRule="exact"/>
        <w:ind w:left="4302" w:right="430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EXE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C</w:t>
      </w:r>
      <w:r>
        <w:rPr>
          <w:rFonts w:ascii="Calibri" w:eastAsia="Calibri" w:hAnsi="Calibri" w:cs="Calibri"/>
          <w:b/>
          <w:sz w:val="24"/>
          <w:szCs w:val="24"/>
        </w:rPr>
        <w:t>UT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sz w:val="24"/>
          <w:szCs w:val="24"/>
        </w:rPr>
        <w:t>VE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sz w:val="24"/>
          <w:szCs w:val="24"/>
        </w:rPr>
        <w:t>EXPERIENCE</w:t>
      </w:r>
    </w:p>
    <w:p w14:paraId="0FE2D2E6" w14:textId="77777777" w:rsidR="000A042C" w:rsidRDefault="00EB16DC">
      <w:pPr>
        <w:spacing w:before="2"/>
        <w:ind w:left="80" w:right="76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ndependen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C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on</w:t>
      </w:r>
      <w:r>
        <w:rPr>
          <w:rFonts w:ascii="Calibri" w:eastAsia="Calibri" w:hAnsi="Calibri" w:cs="Calibri"/>
          <w:b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an</w:t>
      </w:r>
      <w:r>
        <w:rPr>
          <w:rFonts w:ascii="Calibri" w:eastAsia="Calibri" w:hAnsi="Calibri" w:cs="Calibri"/>
          <w:b/>
          <w:sz w:val="22"/>
          <w:szCs w:val="22"/>
        </w:rPr>
        <w:t xml:space="preserve">t                                                                                                                                                  </w:t>
      </w:r>
      <w:r>
        <w:rPr>
          <w:rFonts w:ascii="Calibri" w:eastAsia="Calibri" w:hAnsi="Calibri" w:cs="Calibri"/>
          <w:b/>
          <w:spacing w:val="2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0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10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–</w:t>
      </w:r>
      <w:r>
        <w:rPr>
          <w:rFonts w:ascii="Calibri" w:eastAsia="Calibri" w:hAnsi="Calibri" w:cs="Calibri"/>
          <w:b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en</w:t>
      </w:r>
      <w:r>
        <w:rPr>
          <w:rFonts w:ascii="Calibri" w:eastAsia="Calibri" w:hAnsi="Calibri" w:cs="Calibri"/>
          <w:b/>
          <w:sz w:val="22"/>
          <w:szCs w:val="22"/>
        </w:rPr>
        <w:t>t</w:t>
      </w:r>
    </w:p>
    <w:p w14:paraId="0BC18C69" w14:textId="77777777" w:rsidR="000A042C" w:rsidRDefault="00EB16DC">
      <w:pPr>
        <w:ind w:left="120" w:right="7314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sz w:val="22"/>
          <w:szCs w:val="22"/>
        </w:rPr>
        <w:t>C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i/>
          <w:sz w:val="22"/>
          <w:szCs w:val="22"/>
        </w:rPr>
        <w:t>tis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z w:val="22"/>
          <w:szCs w:val="22"/>
        </w:rPr>
        <w:t>Co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i/>
          <w:sz w:val="22"/>
          <w:szCs w:val="22"/>
        </w:rPr>
        <w:t>sulti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i/>
          <w:sz w:val="22"/>
          <w:szCs w:val="22"/>
        </w:rPr>
        <w:t>g Comp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an</w:t>
      </w:r>
      <w:r>
        <w:rPr>
          <w:rFonts w:ascii="Calibri" w:eastAsia="Calibri" w:hAnsi="Calibri" w:cs="Calibri"/>
          <w:i/>
          <w:sz w:val="22"/>
          <w:szCs w:val="22"/>
        </w:rPr>
        <w:t>y,</w:t>
      </w:r>
      <w:r>
        <w:rPr>
          <w:rFonts w:ascii="Calibri" w:eastAsia="Calibri" w:hAnsi="Calibri" w:cs="Calibri"/>
          <w:i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z w:val="22"/>
          <w:szCs w:val="22"/>
        </w:rPr>
        <w:t>H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ou</w:t>
      </w:r>
      <w:r>
        <w:rPr>
          <w:rFonts w:ascii="Calibri" w:eastAsia="Calibri" w:hAnsi="Calibri" w:cs="Calibri"/>
          <w:i/>
          <w:sz w:val="22"/>
          <w:szCs w:val="22"/>
        </w:rPr>
        <w:t>s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i/>
          <w:sz w:val="22"/>
          <w:szCs w:val="22"/>
        </w:rPr>
        <w:t>o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i/>
          <w:sz w:val="22"/>
          <w:szCs w:val="22"/>
        </w:rPr>
        <w:t xml:space="preserve">, 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T</w:t>
      </w:r>
      <w:r>
        <w:rPr>
          <w:rFonts w:ascii="Calibri" w:eastAsia="Calibri" w:hAnsi="Calibri" w:cs="Calibri"/>
          <w:i/>
          <w:sz w:val="22"/>
          <w:szCs w:val="22"/>
        </w:rPr>
        <w:t>X</w:t>
      </w:r>
    </w:p>
    <w:p w14:paraId="1B345D3B" w14:textId="77777777" w:rsidR="000A042C" w:rsidRDefault="00EB16DC">
      <w:pPr>
        <w:ind w:left="120" w:right="302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ed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ritical fi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cial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alysis and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rec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sting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lient fi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s in a ra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 i</w:t>
      </w:r>
      <w:r>
        <w:rPr>
          <w:rFonts w:ascii="Calibri" w:eastAsia="Calibri" w:hAnsi="Calibri" w:cs="Calibri"/>
          <w:spacing w:val="-1"/>
          <w:sz w:val="22"/>
          <w:szCs w:val="22"/>
        </w:rPr>
        <w:t>ndu</w:t>
      </w:r>
      <w:r>
        <w:rPr>
          <w:rFonts w:ascii="Calibri" w:eastAsia="Calibri" w:hAnsi="Calibri" w:cs="Calibri"/>
          <w:sz w:val="22"/>
          <w:szCs w:val="22"/>
        </w:rPr>
        <w:t>stries.</w:t>
      </w:r>
    </w:p>
    <w:p w14:paraId="42E9660B" w14:textId="77777777" w:rsidR="000A042C" w:rsidRDefault="00EB16DC">
      <w:pPr>
        <w:spacing w:before="12"/>
        <w:ind w:left="480"/>
        <w:rPr>
          <w:rFonts w:ascii="Calibri" w:eastAsia="Calibri" w:hAnsi="Calibri" w:cs="Calibri"/>
          <w:sz w:val="22"/>
          <w:szCs w:val="22"/>
        </w:rPr>
      </w:pPr>
      <w:r>
        <w:rPr>
          <w:w w:val="138"/>
          <w:sz w:val="22"/>
          <w:szCs w:val="22"/>
        </w:rPr>
        <w:t xml:space="preserve">·  </w:t>
      </w:r>
      <w:r>
        <w:rPr>
          <w:spacing w:val="31"/>
          <w:w w:val="138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z w:val="22"/>
          <w:szCs w:val="22"/>
        </w:rPr>
        <w:t>sh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F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4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>w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A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na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z w:val="22"/>
          <w:szCs w:val="22"/>
        </w:rPr>
        <w:t>s: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 a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’s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 d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sit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 beh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lf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 i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senior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en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er.</w:t>
      </w:r>
    </w:p>
    <w:p w14:paraId="0EFC8406" w14:textId="77777777" w:rsidR="000A042C" w:rsidRDefault="00EB16DC">
      <w:pPr>
        <w:tabs>
          <w:tab w:val="left" w:pos="840"/>
        </w:tabs>
        <w:spacing w:before="13"/>
        <w:ind w:left="840" w:right="79" w:hanging="360"/>
        <w:jc w:val="both"/>
        <w:rPr>
          <w:rFonts w:ascii="Calibri" w:eastAsia="Calibri" w:hAnsi="Calibri" w:cs="Calibri"/>
          <w:sz w:val="22"/>
          <w:szCs w:val="22"/>
        </w:rPr>
      </w:pPr>
      <w:r>
        <w:rPr>
          <w:w w:val="138"/>
          <w:sz w:val="22"/>
          <w:szCs w:val="22"/>
        </w:rPr>
        <w:t>·</w:t>
      </w:r>
      <w:r>
        <w:rPr>
          <w:sz w:val="22"/>
          <w:szCs w:val="22"/>
        </w:rPr>
        <w:tab/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b/>
          <w:sz w:val="22"/>
          <w:szCs w:val="22"/>
        </w:rPr>
        <w:t>teg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29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ann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g</w:t>
      </w:r>
      <w:r>
        <w:rPr>
          <w:rFonts w:ascii="Calibri" w:eastAsia="Calibri" w:hAnsi="Calibri" w:cs="Calibri"/>
          <w:b/>
          <w:sz w:val="22"/>
          <w:szCs w:val="22"/>
        </w:rPr>
        <w:t>:</w:t>
      </w:r>
      <w:r>
        <w:rPr>
          <w:rFonts w:ascii="Calibri" w:eastAsia="Calibri" w:hAnsi="Calibri" w:cs="Calibri"/>
          <w:b/>
          <w:spacing w:val="30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z w:val="22"/>
          <w:szCs w:val="22"/>
        </w:rPr>
        <w:t>ed</w:t>
      </w:r>
      <w:r>
        <w:rPr>
          <w:rFonts w:ascii="Calibri" w:eastAsia="Calibri" w:hAnsi="Calibri" w:cs="Calibri"/>
          <w:spacing w:val="2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suming</w:t>
      </w:r>
      <w:r>
        <w:rPr>
          <w:rFonts w:ascii="Calibri" w:eastAsia="Calibri" w:hAnsi="Calibri" w:cs="Calibri"/>
          <w:spacing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wners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ip</w:t>
      </w:r>
      <w:r>
        <w:rPr>
          <w:rFonts w:ascii="Calibri" w:eastAsia="Calibri" w:hAnsi="Calibri" w:cs="Calibri"/>
          <w:spacing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2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wo</w:t>
      </w:r>
      <w:r>
        <w:rPr>
          <w:rFonts w:ascii="Calibri" w:eastAsia="Calibri" w:hAnsi="Calibri" w:cs="Calibri"/>
          <w:spacing w:val="2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su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si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ia</w:t>
      </w:r>
      <w:r>
        <w:rPr>
          <w:rFonts w:ascii="Calibri" w:eastAsia="Calibri" w:hAnsi="Calibri" w:cs="Calibri"/>
          <w:spacing w:val="2"/>
          <w:sz w:val="22"/>
          <w:szCs w:val="22"/>
        </w:rPr>
        <w:t>r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es</w:t>
      </w:r>
      <w:r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3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tify</w:t>
      </w:r>
      <w:r>
        <w:rPr>
          <w:rFonts w:ascii="Calibri" w:eastAsia="Calibri" w:hAnsi="Calibri" w:cs="Calibri"/>
          <w:spacing w:val="2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1"/>
          <w:sz w:val="22"/>
          <w:szCs w:val="22"/>
        </w:rPr>
        <w:t>on</w:t>
      </w:r>
      <w:r>
        <w:rPr>
          <w:rFonts w:ascii="Calibri" w:eastAsia="Calibri" w:hAnsi="Calibri" w:cs="Calibri"/>
          <w:spacing w:val="-2"/>
          <w:sz w:val="22"/>
          <w:szCs w:val="22"/>
        </w:rPr>
        <w:t>’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2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 xml:space="preserve">est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ractices.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erf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ed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ass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ss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ts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tax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eg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lat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req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ire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ents,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op</w:t>
      </w:r>
      <w:r>
        <w:rPr>
          <w:rFonts w:ascii="Calibri" w:eastAsia="Calibri" w:hAnsi="Calibri" w:cs="Calibri"/>
          <w:sz w:val="22"/>
          <w:szCs w:val="22"/>
        </w:rPr>
        <w:t>erati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ci</w:t>
      </w:r>
      <w:r>
        <w:rPr>
          <w:rFonts w:ascii="Calibri" w:eastAsia="Calibri" w:hAnsi="Calibri" w:cs="Calibri"/>
          <w:spacing w:val="-1"/>
          <w:sz w:val="22"/>
          <w:szCs w:val="22"/>
        </w:rPr>
        <w:t>ng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ther iss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 xml:space="preserve">es. </w:t>
      </w:r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 xml:space="preserve">ed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ci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x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3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re</w:t>
      </w:r>
      <w:r>
        <w:rPr>
          <w:rFonts w:ascii="Calibri" w:eastAsia="Calibri" w:hAnsi="Calibri" w:cs="Calibri"/>
          <w:spacing w:val="-3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rt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to 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qu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in</w:t>
      </w:r>
      <w:r>
        <w:rPr>
          <w:rFonts w:ascii="Calibri" w:eastAsia="Calibri" w:hAnsi="Calibri" w:cs="Calibri"/>
          <w:spacing w:val="-2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es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rs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ia</w:t>
      </w:r>
      <w:r>
        <w:rPr>
          <w:rFonts w:ascii="Calibri" w:eastAsia="Calibri" w:hAnsi="Calibri" w:cs="Calibri"/>
          <w:spacing w:val="-4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ility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f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is i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ent.</w:t>
      </w:r>
    </w:p>
    <w:p w14:paraId="08618D5C" w14:textId="77777777" w:rsidR="000A042C" w:rsidRDefault="00EB16DC">
      <w:pPr>
        <w:tabs>
          <w:tab w:val="left" w:pos="840"/>
        </w:tabs>
        <w:spacing w:before="12"/>
        <w:ind w:left="840" w:right="80" w:hanging="360"/>
        <w:jc w:val="both"/>
        <w:rPr>
          <w:rFonts w:ascii="Calibri" w:eastAsia="Calibri" w:hAnsi="Calibri" w:cs="Calibri"/>
          <w:sz w:val="22"/>
          <w:szCs w:val="22"/>
        </w:rPr>
      </w:pPr>
      <w:r>
        <w:rPr>
          <w:w w:val="138"/>
          <w:sz w:val="22"/>
          <w:szCs w:val="22"/>
        </w:rPr>
        <w:t>·</w:t>
      </w:r>
      <w:r>
        <w:rPr>
          <w:sz w:val="22"/>
          <w:szCs w:val="22"/>
        </w:rPr>
        <w:tab/>
      </w:r>
      <w:r>
        <w:rPr>
          <w:rFonts w:ascii="Calibri" w:eastAsia="Calibri" w:hAnsi="Calibri" w:cs="Calibri"/>
          <w:b/>
          <w:spacing w:val="1"/>
          <w:sz w:val="22"/>
          <w:szCs w:val="22"/>
        </w:rPr>
        <w:t>B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b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ne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b/>
          <w:sz w:val="22"/>
          <w:szCs w:val="22"/>
        </w:rPr>
        <w:t xml:space="preserve">s </w:t>
      </w:r>
      <w:r>
        <w:rPr>
          <w:rFonts w:ascii="Calibri" w:eastAsia="Calibri" w:hAnsi="Calibri" w:cs="Calibri"/>
          <w:b/>
          <w:spacing w:val="1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ann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g</w:t>
      </w:r>
      <w:r>
        <w:rPr>
          <w:rFonts w:ascii="Calibri" w:eastAsia="Calibri" w:hAnsi="Calibri" w:cs="Calibri"/>
          <w:b/>
          <w:sz w:val="22"/>
          <w:szCs w:val="22"/>
        </w:rPr>
        <w:t xml:space="preserve">: </w:t>
      </w:r>
      <w:r>
        <w:rPr>
          <w:rFonts w:ascii="Calibri" w:eastAsia="Calibri" w:hAnsi="Calibri" w:cs="Calibri"/>
          <w:b/>
          <w:spacing w:val="10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Crea</w:t>
      </w:r>
      <w:r>
        <w:rPr>
          <w:rFonts w:ascii="Calibri" w:eastAsia="Calibri" w:hAnsi="Calibri" w:cs="Calibri"/>
          <w:spacing w:val="-2"/>
          <w:sz w:val="22"/>
          <w:szCs w:val="22"/>
        </w:rPr>
        <w:t>te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10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und</w:t>
      </w:r>
      <w:r>
        <w:rPr>
          <w:rFonts w:ascii="Calibri" w:eastAsia="Calibri" w:hAnsi="Calibri" w:cs="Calibri"/>
          <w:sz w:val="22"/>
          <w:szCs w:val="22"/>
        </w:rPr>
        <w:t>ati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n </w:t>
      </w:r>
      <w:r>
        <w:rPr>
          <w:rFonts w:ascii="Calibri" w:eastAsia="Calibri" w:hAnsi="Calibri" w:cs="Calibri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f </w:t>
      </w:r>
      <w:r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bu</w:t>
      </w:r>
      <w:r>
        <w:rPr>
          <w:rFonts w:ascii="Calibri" w:eastAsia="Calibri" w:hAnsi="Calibri" w:cs="Calibri"/>
          <w:sz w:val="22"/>
          <w:szCs w:val="22"/>
        </w:rPr>
        <w:t>si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ess </w:t>
      </w:r>
      <w:r>
        <w:rPr>
          <w:rFonts w:ascii="Calibri" w:eastAsia="Calibri" w:hAnsi="Calibri" w:cs="Calibri"/>
          <w:spacing w:val="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 xml:space="preserve">lan </w:t>
      </w:r>
      <w:r>
        <w:rPr>
          <w:rFonts w:ascii="Calibri" w:eastAsia="Calibri" w:hAnsi="Calibri" w:cs="Calibri"/>
          <w:spacing w:val="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r </w:t>
      </w:r>
      <w:r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t </w:t>
      </w:r>
      <w:r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start</w:t>
      </w:r>
      <w:r>
        <w:rPr>
          <w:rFonts w:ascii="Calibri" w:eastAsia="Calibri" w:hAnsi="Calibri" w:cs="Calibri"/>
          <w:spacing w:val="-3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 xml:space="preserve">p </w:t>
      </w:r>
      <w:r>
        <w:rPr>
          <w:rFonts w:ascii="Calibri" w:eastAsia="Calibri" w:hAnsi="Calibri" w:cs="Calibri"/>
          <w:spacing w:val="10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in </w:t>
      </w:r>
      <w:r>
        <w:rPr>
          <w:rFonts w:ascii="Calibri" w:eastAsia="Calibri" w:hAnsi="Calibri" w:cs="Calibri"/>
          <w:spacing w:val="10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j</w:t>
      </w:r>
      <w:r>
        <w:rPr>
          <w:rFonts w:ascii="Calibri" w:eastAsia="Calibri" w:hAnsi="Calibri" w:cs="Calibri"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sz w:val="22"/>
          <w:szCs w:val="22"/>
        </w:rPr>
        <w:t>cti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n </w:t>
      </w:r>
      <w:r>
        <w:rPr>
          <w:rFonts w:ascii="Calibri" w:eastAsia="Calibri" w:hAnsi="Calibri" w:cs="Calibri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with </w:t>
      </w:r>
      <w:r>
        <w:rPr>
          <w:rFonts w:ascii="Calibri" w:eastAsia="Calibri" w:hAnsi="Calibri" w:cs="Calibri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2"/>
          <w:sz w:val="22"/>
          <w:szCs w:val="22"/>
        </w:rPr>
        <w:t>w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ers, 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cl</w:t>
      </w:r>
      <w:r>
        <w:rPr>
          <w:rFonts w:ascii="Calibri" w:eastAsia="Calibri" w:hAnsi="Calibri" w:cs="Calibri"/>
          <w:spacing w:val="-1"/>
          <w:sz w:val="22"/>
          <w:szCs w:val="22"/>
        </w:rPr>
        <w:t>ud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fiv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-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 xml:space="preserve">ear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lan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 fi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req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ire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ents.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esulted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in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eat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 a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Po</w:t>
      </w:r>
      <w:r>
        <w:rPr>
          <w:rFonts w:ascii="Calibri" w:eastAsia="Calibri" w:hAnsi="Calibri" w:cs="Calibri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Po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eck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wners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 sec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$</w:t>
      </w:r>
      <w:r>
        <w:rPr>
          <w:rFonts w:ascii="Calibri" w:eastAsia="Calibri" w:hAnsi="Calibri" w:cs="Calibri"/>
          <w:sz w:val="22"/>
          <w:szCs w:val="22"/>
        </w:rPr>
        <w:t>5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ill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n in </w:t>
      </w:r>
      <w:r>
        <w:rPr>
          <w:rFonts w:ascii="Calibri" w:eastAsia="Calibri" w:hAnsi="Calibri" w:cs="Calibri"/>
          <w:sz w:val="22"/>
          <w:szCs w:val="22"/>
        </w:rPr>
        <w:t>fi</w:t>
      </w:r>
      <w:r>
        <w:rPr>
          <w:rFonts w:ascii="Calibri" w:eastAsia="Calibri" w:hAnsi="Calibri" w:cs="Calibri"/>
          <w:spacing w:val="-1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-r</w:t>
      </w:r>
      <w:r>
        <w:rPr>
          <w:rFonts w:ascii="Calibri" w:eastAsia="Calibri" w:hAnsi="Calibri" w:cs="Calibri"/>
          <w:spacing w:val="-1"/>
          <w:sz w:val="22"/>
          <w:szCs w:val="22"/>
        </w:rPr>
        <w:t>oun</w:t>
      </w:r>
      <w:r>
        <w:rPr>
          <w:rFonts w:ascii="Calibri" w:eastAsia="Calibri" w:hAnsi="Calibri" w:cs="Calibri"/>
          <w:sz w:val="22"/>
          <w:szCs w:val="22"/>
        </w:rPr>
        <w:t>d fu</w:t>
      </w:r>
      <w:r>
        <w:rPr>
          <w:rFonts w:ascii="Calibri" w:eastAsia="Calibri" w:hAnsi="Calibri" w:cs="Calibri"/>
          <w:spacing w:val="-1"/>
          <w:sz w:val="22"/>
          <w:szCs w:val="22"/>
        </w:rPr>
        <w:t>nd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ng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2178B839" w14:textId="77777777" w:rsidR="000A042C" w:rsidRDefault="00EB16DC">
      <w:pPr>
        <w:tabs>
          <w:tab w:val="left" w:pos="840"/>
        </w:tabs>
        <w:spacing w:before="13"/>
        <w:ind w:left="840" w:right="80" w:hanging="360"/>
        <w:jc w:val="both"/>
        <w:rPr>
          <w:rFonts w:ascii="Calibri" w:eastAsia="Calibri" w:hAnsi="Calibri" w:cs="Calibri"/>
          <w:sz w:val="22"/>
          <w:szCs w:val="22"/>
        </w:rPr>
      </w:pPr>
      <w:r>
        <w:rPr>
          <w:w w:val="138"/>
          <w:sz w:val="22"/>
          <w:szCs w:val="22"/>
        </w:rPr>
        <w:t>·</w:t>
      </w:r>
      <w:r>
        <w:rPr>
          <w:sz w:val="22"/>
          <w:szCs w:val="22"/>
        </w:rPr>
        <w:tab/>
      </w:r>
      <w:r>
        <w:rPr>
          <w:rFonts w:ascii="Calibri" w:eastAsia="Calibri" w:hAnsi="Calibri" w:cs="Calibri"/>
          <w:b/>
          <w:spacing w:val="1"/>
          <w:sz w:val="22"/>
          <w:szCs w:val="22"/>
        </w:rPr>
        <w:t>B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b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ne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b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47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Pl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ann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g</w:t>
      </w:r>
      <w:r>
        <w:rPr>
          <w:rFonts w:ascii="Calibri" w:eastAsia="Calibri" w:hAnsi="Calibri" w:cs="Calibri"/>
          <w:b/>
          <w:sz w:val="22"/>
          <w:szCs w:val="22"/>
        </w:rPr>
        <w:t xml:space="preserve">:  </w:t>
      </w:r>
      <w:r>
        <w:rPr>
          <w:rFonts w:ascii="Calibri" w:eastAsia="Calibri" w:hAnsi="Calibri" w:cs="Calibri"/>
          <w:b/>
          <w:spacing w:val="4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Str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ctured</w:t>
      </w:r>
      <w:r>
        <w:rPr>
          <w:rFonts w:ascii="Calibri" w:eastAsia="Calibri" w:hAnsi="Calibri" w:cs="Calibri"/>
          <w:spacing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lan</w:t>
      </w:r>
      <w:r>
        <w:rPr>
          <w:rFonts w:ascii="Calibri" w:eastAsia="Calibri" w:hAnsi="Calibri" w:cs="Calibri"/>
          <w:spacing w:val="4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ssi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ser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3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es</w:t>
      </w:r>
      <w:r>
        <w:rPr>
          <w:rFonts w:ascii="Calibri" w:eastAsia="Calibri" w:hAnsi="Calibri" w:cs="Calibri"/>
          <w:spacing w:val="4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fi</w:t>
      </w:r>
      <w:r>
        <w:rPr>
          <w:rFonts w:ascii="Calibri" w:eastAsia="Calibri" w:hAnsi="Calibri" w:cs="Calibri"/>
          <w:spacing w:val="-1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m</w:t>
      </w:r>
      <w:r>
        <w:rPr>
          <w:rFonts w:ascii="Calibri" w:eastAsia="Calibri" w:hAnsi="Calibri" w:cs="Calibri"/>
          <w:spacing w:val="4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ssessi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4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tial</w:t>
      </w:r>
      <w:r>
        <w:rPr>
          <w:rFonts w:ascii="Calibri" w:eastAsia="Calibri" w:hAnsi="Calibri" w:cs="Calibri"/>
          <w:spacing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ica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ly</w:t>
      </w:r>
      <w:r>
        <w:rPr>
          <w:rFonts w:ascii="Calibri" w:eastAsia="Calibri" w:hAnsi="Calibri" w:cs="Calibri"/>
          <w:spacing w:val="4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sp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 xml:space="preserve">itting </w:t>
      </w:r>
      <w:r>
        <w:rPr>
          <w:rFonts w:ascii="Calibri" w:eastAsia="Calibri" w:hAnsi="Calibri" w:cs="Calibri"/>
          <w:spacing w:val="-1"/>
          <w:sz w:val="22"/>
          <w:szCs w:val="22"/>
        </w:rPr>
        <w:t>bu</w:t>
      </w:r>
      <w:r>
        <w:rPr>
          <w:rFonts w:ascii="Calibri" w:eastAsia="Calibri" w:hAnsi="Calibri" w:cs="Calibri"/>
          <w:sz w:val="22"/>
          <w:szCs w:val="22"/>
        </w:rPr>
        <w:t>si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ess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to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>w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ies.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Asses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ed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act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on</w:t>
      </w:r>
      <w:r>
        <w:rPr>
          <w:rFonts w:ascii="Calibri" w:eastAsia="Calibri" w:hAnsi="Calibri" w:cs="Calibri"/>
          <w:sz w:val="22"/>
          <w:szCs w:val="22"/>
        </w:rPr>
        <w:t>tracts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with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cu</w:t>
      </w:r>
      <w:r>
        <w:rPr>
          <w:rFonts w:ascii="Calibri" w:eastAsia="Calibri" w:hAnsi="Calibri" w:cs="Calibri"/>
          <w:spacing w:val="-1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rent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ture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cus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ers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ll as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cash flow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x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en</w:t>
      </w:r>
      <w:r>
        <w:rPr>
          <w:rFonts w:ascii="Calibri" w:eastAsia="Calibri" w:hAnsi="Calibri" w:cs="Calibri"/>
          <w:spacing w:val="-3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 xml:space="preserve">es. 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x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cut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 xml:space="preserve">ecided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k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ep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intact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based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 pr</w:t>
      </w:r>
      <w:r>
        <w:rPr>
          <w:rFonts w:ascii="Calibri" w:eastAsia="Calibri" w:hAnsi="Calibri" w:cs="Calibri"/>
          <w:spacing w:val="-2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ject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s.</w:t>
      </w:r>
    </w:p>
    <w:p w14:paraId="2F402638" w14:textId="77777777" w:rsidR="000A042C" w:rsidRDefault="000A042C">
      <w:pPr>
        <w:spacing w:before="9" w:line="260" w:lineRule="exact"/>
        <w:rPr>
          <w:sz w:val="26"/>
          <w:szCs w:val="26"/>
        </w:rPr>
      </w:pPr>
    </w:p>
    <w:p w14:paraId="4B06FF12" w14:textId="77777777" w:rsidR="000A042C" w:rsidRDefault="00EB16DC">
      <w:pPr>
        <w:ind w:left="80" w:right="77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-1"/>
          <w:sz w:val="22"/>
          <w:szCs w:val="22"/>
        </w:rPr>
        <w:t>Sen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Vi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c</w:t>
      </w:r>
      <w:r>
        <w:rPr>
          <w:rFonts w:ascii="Calibri" w:eastAsia="Calibri" w:hAnsi="Calibri" w:cs="Calibri"/>
          <w:b/>
          <w:sz w:val="22"/>
          <w:szCs w:val="22"/>
        </w:rPr>
        <w:t xml:space="preserve">e 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den</w:t>
      </w:r>
      <w:r>
        <w:rPr>
          <w:rFonts w:ascii="Calibri" w:eastAsia="Calibri" w:hAnsi="Calibri" w:cs="Calibri"/>
          <w:b/>
          <w:sz w:val="22"/>
          <w:szCs w:val="22"/>
        </w:rPr>
        <w:t>t,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C</w:t>
      </w:r>
      <w:r>
        <w:rPr>
          <w:rFonts w:ascii="Calibri" w:eastAsia="Calibri" w:hAnsi="Calibri" w:cs="Calibri"/>
          <w:b/>
          <w:spacing w:val="-4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po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z w:val="22"/>
          <w:szCs w:val="22"/>
        </w:rPr>
        <w:t>te Deve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op</w:t>
      </w:r>
      <w:r>
        <w:rPr>
          <w:rFonts w:ascii="Calibri" w:eastAsia="Calibri" w:hAnsi="Calibri" w:cs="Calibri"/>
          <w:b/>
          <w:sz w:val="22"/>
          <w:szCs w:val="22"/>
        </w:rPr>
        <w:t>me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z w:val="22"/>
          <w:szCs w:val="22"/>
        </w:rPr>
        <w:t xml:space="preserve">                                                                                                              </w:t>
      </w:r>
      <w:r>
        <w:rPr>
          <w:rFonts w:ascii="Calibri" w:eastAsia="Calibri" w:hAnsi="Calibri" w:cs="Calibri"/>
          <w:b/>
          <w:spacing w:val="2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0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04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–2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1</w:t>
      </w:r>
      <w:r>
        <w:rPr>
          <w:rFonts w:ascii="Calibri" w:eastAsia="Calibri" w:hAnsi="Calibri" w:cs="Calibri"/>
          <w:b/>
          <w:sz w:val="22"/>
          <w:szCs w:val="22"/>
        </w:rPr>
        <w:t>0</w:t>
      </w:r>
    </w:p>
    <w:p w14:paraId="66742F60" w14:textId="77777777" w:rsidR="000A042C" w:rsidRDefault="00EB16DC">
      <w:pPr>
        <w:ind w:left="120" w:right="8167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i/>
          <w:sz w:val="22"/>
          <w:szCs w:val="22"/>
        </w:rPr>
        <w:t>ed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i/>
          <w:sz w:val="22"/>
          <w:szCs w:val="22"/>
        </w:rPr>
        <w:t xml:space="preserve">a 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i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i/>
          <w:sz w:val="22"/>
          <w:szCs w:val="22"/>
        </w:rPr>
        <w:t>s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i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i/>
          <w:sz w:val="22"/>
          <w:szCs w:val="22"/>
        </w:rPr>
        <w:t>s,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z w:val="22"/>
          <w:szCs w:val="22"/>
        </w:rPr>
        <w:t>Rosen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i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i/>
          <w:sz w:val="22"/>
          <w:szCs w:val="22"/>
        </w:rPr>
        <w:t>,</w:t>
      </w:r>
      <w:r>
        <w:rPr>
          <w:rFonts w:ascii="Calibri" w:eastAsia="Calibri" w:hAnsi="Calibri" w:cs="Calibri"/>
          <w:i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i/>
          <w:sz w:val="22"/>
          <w:szCs w:val="22"/>
        </w:rPr>
        <w:t>X</w:t>
      </w:r>
    </w:p>
    <w:p w14:paraId="124A6DEA" w14:textId="77777777" w:rsidR="000A042C" w:rsidRDefault="00EB16DC">
      <w:pPr>
        <w:ind w:left="120" w:right="77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ed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critical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cial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strat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 xml:space="preserve">y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pu</w:t>
      </w:r>
      <w:r>
        <w:rPr>
          <w:rFonts w:ascii="Calibri" w:eastAsia="Calibri" w:hAnsi="Calibri" w:cs="Calibri"/>
          <w:sz w:val="22"/>
          <w:szCs w:val="22"/>
        </w:rPr>
        <w:t>rc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ase,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sale,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la</w:t>
      </w:r>
      <w:r>
        <w:rPr>
          <w:rFonts w:ascii="Calibri" w:eastAsia="Calibri" w:hAnsi="Calibri" w:cs="Calibri"/>
          <w:spacing w:val="-1"/>
          <w:sz w:val="22"/>
          <w:szCs w:val="22"/>
        </w:rPr>
        <w:t>rg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om</w:t>
      </w:r>
      <w:r>
        <w:rPr>
          <w:rFonts w:ascii="Calibri" w:eastAsia="Calibri" w:hAnsi="Calibri" w:cs="Calibri"/>
          <w:spacing w:val="6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-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du</w:t>
      </w:r>
      <w:r>
        <w:rPr>
          <w:rFonts w:ascii="Calibri" w:eastAsia="Calibri" w:hAnsi="Calibri" w:cs="Calibri"/>
          <w:sz w:val="22"/>
          <w:szCs w:val="22"/>
        </w:rPr>
        <w:t>ci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pu</w:t>
      </w:r>
      <w:r>
        <w:rPr>
          <w:rFonts w:ascii="Calibri" w:eastAsia="Calibri" w:hAnsi="Calibri" w:cs="Calibri"/>
          <w:sz w:val="22"/>
          <w:szCs w:val="22"/>
        </w:rPr>
        <w:t>rc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ases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in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, A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stin,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Wac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D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as,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ed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Rio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Gra</w:t>
      </w:r>
      <w:r>
        <w:rPr>
          <w:rFonts w:ascii="Calibri" w:eastAsia="Calibri" w:hAnsi="Calibri" w:cs="Calibri"/>
          <w:spacing w:val="-1"/>
          <w:sz w:val="22"/>
          <w:szCs w:val="22"/>
        </w:rPr>
        <w:t>nd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Va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 xml:space="preserve">ley 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arke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s.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ated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li</w:t>
      </w:r>
      <w:r>
        <w:rPr>
          <w:rFonts w:ascii="Calibri" w:eastAsia="Calibri" w:hAnsi="Calibri" w:cs="Calibri"/>
          <w:spacing w:val="-1"/>
          <w:sz w:val="22"/>
          <w:szCs w:val="22"/>
        </w:rPr>
        <w:t>qu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it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, effe</w:t>
      </w:r>
      <w:r>
        <w:rPr>
          <w:rFonts w:ascii="Calibri" w:eastAsia="Calibri" w:hAnsi="Calibri" w:cs="Calibri"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 xml:space="preserve">ts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cial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stat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, tax,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 reg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lat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li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ati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o</w:t>
      </w:r>
      <w:r>
        <w:rPr>
          <w:rFonts w:ascii="Calibri" w:eastAsia="Calibri" w:hAnsi="Calibri" w:cs="Calibri"/>
          <w:sz w:val="22"/>
          <w:szCs w:val="22"/>
        </w:rPr>
        <w:t xml:space="preserve">f 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ach tra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sact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. </w:t>
      </w:r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 xml:space="preserve">ed </w:t>
      </w:r>
      <w:r>
        <w:rPr>
          <w:rFonts w:ascii="Calibri" w:eastAsia="Calibri" w:hAnsi="Calibri" w:cs="Calibri"/>
          <w:spacing w:val="-1"/>
          <w:sz w:val="22"/>
          <w:szCs w:val="22"/>
        </w:rPr>
        <w:t>du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ili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ence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 a</w:t>
      </w:r>
      <w:r>
        <w:rPr>
          <w:rFonts w:ascii="Calibri" w:eastAsia="Calibri" w:hAnsi="Calibri" w:cs="Calibri"/>
          <w:spacing w:val="-1"/>
          <w:sz w:val="22"/>
          <w:szCs w:val="22"/>
        </w:rPr>
        <w:t>pp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x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ely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3</w:t>
      </w:r>
      <w:r>
        <w:rPr>
          <w:rFonts w:ascii="Calibri" w:eastAsia="Calibri" w:hAnsi="Calibri" w:cs="Calibri"/>
          <w:sz w:val="22"/>
          <w:szCs w:val="22"/>
        </w:rPr>
        <w:t>0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m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j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 tra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sacti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 ra</w:t>
      </w:r>
      <w:r>
        <w:rPr>
          <w:rFonts w:ascii="Calibri" w:eastAsia="Calibri" w:hAnsi="Calibri" w:cs="Calibri"/>
          <w:spacing w:val="-1"/>
          <w:sz w:val="22"/>
          <w:szCs w:val="22"/>
        </w:rPr>
        <w:t>ng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p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to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$</w:t>
      </w:r>
      <w:r>
        <w:rPr>
          <w:rFonts w:ascii="Calibri" w:eastAsia="Calibri" w:hAnsi="Calibri" w:cs="Calibri"/>
          <w:spacing w:val="-2"/>
          <w:sz w:val="22"/>
          <w:szCs w:val="22"/>
        </w:rPr>
        <w:t>4</w:t>
      </w:r>
      <w:r>
        <w:rPr>
          <w:rFonts w:ascii="Calibri" w:eastAsia="Calibri" w:hAnsi="Calibri" w:cs="Calibri"/>
          <w:sz w:val="22"/>
          <w:szCs w:val="22"/>
        </w:rPr>
        <w:t xml:space="preserve">0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illi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pacing w:val="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e.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ers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w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all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reg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fi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ng</w:t>
      </w:r>
      <w:r>
        <w:rPr>
          <w:rFonts w:ascii="Calibri" w:eastAsia="Calibri" w:hAnsi="Calibri" w:cs="Calibri"/>
          <w:sz w:val="22"/>
          <w:szCs w:val="22"/>
        </w:rPr>
        <w:t>s,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le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 xml:space="preserve">al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ers 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liti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ati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3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-ra</w:t>
      </w:r>
      <w:r>
        <w:rPr>
          <w:rFonts w:ascii="Calibri" w:eastAsia="Calibri" w:hAnsi="Calibri" w:cs="Calibri"/>
          <w:spacing w:val="-1"/>
          <w:sz w:val="22"/>
          <w:szCs w:val="22"/>
        </w:rPr>
        <w:t>ng</w:t>
      </w:r>
      <w:r>
        <w:rPr>
          <w:rFonts w:ascii="Calibri" w:eastAsia="Calibri" w:hAnsi="Calibri" w:cs="Calibri"/>
          <w:sz w:val="22"/>
          <w:szCs w:val="22"/>
        </w:rPr>
        <w:t xml:space="preserve">e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la</w:t>
      </w:r>
      <w:r>
        <w:rPr>
          <w:rFonts w:ascii="Calibri" w:eastAsia="Calibri" w:hAnsi="Calibri" w:cs="Calibri"/>
          <w:spacing w:val="-1"/>
          <w:sz w:val="22"/>
          <w:szCs w:val="22"/>
        </w:rPr>
        <w:t>nn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ng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 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es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r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om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sz w:val="22"/>
          <w:szCs w:val="22"/>
        </w:rPr>
        <w:t>icati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s.</w:t>
      </w:r>
    </w:p>
    <w:p w14:paraId="4C675D09" w14:textId="77777777" w:rsidR="000A042C" w:rsidRDefault="00EB16DC">
      <w:pPr>
        <w:tabs>
          <w:tab w:val="left" w:pos="840"/>
        </w:tabs>
        <w:spacing w:before="9"/>
        <w:ind w:left="840" w:right="81" w:hanging="360"/>
        <w:jc w:val="both"/>
        <w:rPr>
          <w:rFonts w:ascii="Calibri" w:eastAsia="Calibri" w:hAnsi="Calibri" w:cs="Calibri"/>
          <w:sz w:val="22"/>
          <w:szCs w:val="22"/>
        </w:rPr>
      </w:pPr>
      <w:r>
        <w:rPr>
          <w:w w:val="138"/>
          <w:sz w:val="22"/>
          <w:szCs w:val="22"/>
        </w:rPr>
        <w:t>·</w:t>
      </w:r>
      <w:r>
        <w:rPr>
          <w:sz w:val="22"/>
          <w:szCs w:val="22"/>
        </w:rPr>
        <w:tab/>
      </w:r>
      <w:r>
        <w:rPr>
          <w:rFonts w:ascii="Calibri" w:eastAsia="Calibri" w:hAnsi="Calibri" w:cs="Calibri"/>
          <w:b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qu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z w:val="22"/>
          <w:szCs w:val="22"/>
        </w:rPr>
        <w:t>ty</w:t>
      </w:r>
      <w:r>
        <w:rPr>
          <w:rFonts w:ascii="Calibri" w:eastAsia="Calibri" w:hAnsi="Calibri" w:cs="Calibri"/>
          <w:b/>
          <w:spacing w:val="38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Sou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rci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g</w:t>
      </w:r>
      <w:r>
        <w:rPr>
          <w:rFonts w:ascii="Calibri" w:eastAsia="Calibri" w:hAnsi="Calibri" w:cs="Calibri"/>
          <w:b/>
          <w:sz w:val="22"/>
          <w:szCs w:val="22"/>
        </w:rPr>
        <w:t>:</w:t>
      </w:r>
      <w:r>
        <w:rPr>
          <w:rFonts w:ascii="Calibri" w:eastAsia="Calibri" w:hAnsi="Calibri" w:cs="Calibri"/>
          <w:b/>
          <w:spacing w:val="3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B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ilt</w:t>
      </w:r>
      <w:r>
        <w:rPr>
          <w:rFonts w:ascii="Calibri" w:eastAsia="Calibri" w:hAnsi="Calibri" w:cs="Calibri"/>
          <w:spacing w:val="3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mod</w:t>
      </w:r>
      <w:r>
        <w:rPr>
          <w:rFonts w:ascii="Calibri" w:eastAsia="Calibri" w:hAnsi="Calibri" w:cs="Calibri"/>
          <w:sz w:val="22"/>
          <w:szCs w:val="22"/>
        </w:rPr>
        <w:t>els,</w:t>
      </w:r>
      <w:r>
        <w:rPr>
          <w:rFonts w:ascii="Calibri" w:eastAsia="Calibri" w:hAnsi="Calibri" w:cs="Calibri"/>
          <w:spacing w:val="3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tia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ed</w:t>
      </w:r>
      <w:r>
        <w:rPr>
          <w:rFonts w:ascii="Calibri" w:eastAsia="Calibri" w:hAnsi="Calibri" w:cs="Calibri"/>
          <w:spacing w:val="3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stru</w:t>
      </w:r>
      <w:r>
        <w:rPr>
          <w:rFonts w:ascii="Calibri" w:eastAsia="Calibri" w:hAnsi="Calibri" w:cs="Calibri"/>
          <w:spacing w:val="-3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ture,</w:t>
      </w:r>
      <w:r>
        <w:rPr>
          <w:rFonts w:ascii="Calibri" w:eastAsia="Calibri" w:hAnsi="Calibri" w:cs="Calibri"/>
          <w:spacing w:val="3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3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3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x</w:t>
      </w:r>
      <w:r>
        <w:rPr>
          <w:rFonts w:ascii="Calibri" w:eastAsia="Calibri" w:hAnsi="Calibri" w:cs="Calibri"/>
          <w:sz w:val="22"/>
          <w:szCs w:val="22"/>
        </w:rPr>
        <w:t>ec</w:t>
      </w:r>
      <w:r>
        <w:rPr>
          <w:rFonts w:ascii="Calibri" w:eastAsia="Calibri" w:hAnsi="Calibri" w:cs="Calibri"/>
          <w:spacing w:val="-2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40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om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en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3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4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cq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ire</w:t>
      </w:r>
      <w:r>
        <w:rPr>
          <w:rFonts w:ascii="Calibri" w:eastAsia="Calibri" w:hAnsi="Calibri" w:cs="Calibri"/>
          <w:spacing w:val="3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$</w:t>
      </w:r>
      <w:r>
        <w:rPr>
          <w:rFonts w:ascii="Calibri" w:eastAsia="Calibri" w:hAnsi="Calibri" w:cs="Calibri"/>
          <w:spacing w:val="-2"/>
          <w:sz w:val="22"/>
          <w:szCs w:val="22"/>
        </w:rPr>
        <w:t>10</w:t>
      </w:r>
      <w:r>
        <w:rPr>
          <w:rFonts w:ascii="Calibri" w:eastAsia="Calibri" w:hAnsi="Calibri" w:cs="Calibri"/>
          <w:sz w:val="22"/>
          <w:szCs w:val="22"/>
        </w:rPr>
        <w:t xml:space="preserve">0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illi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 f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entu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ca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it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list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up</w:t>
      </w:r>
      <w:r>
        <w:rPr>
          <w:rFonts w:ascii="Calibri" w:eastAsia="Calibri" w:hAnsi="Calibri" w:cs="Calibri"/>
          <w:sz w:val="22"/>
          <w:szCs w:val="22"/>
        </w:rPr>
        <w:t>s.</w:t>
      </w:r>
    </w:p>
    <w:p w14:paraId="3468F07F" w14:textId="77777777" w:rsidR="000A042C" w:rsidRDefault="00EB16DC">
      <w:pPr>
        <w:tabs>
          <w:tab w:val="left" w:pos="840"/>
        </w:tabs>
        <w:spacing w:before="11"/>
        <w:ind w:left="840" w:right="85" w:hanging="360"/>
        <w:jc w:val="both"/>
        <w:rPr>
          <w:rFonts w:ascii="Calibri" w:eastAsia="Calibri" w:hAnsi="Calibri" w:cs="Calibri"/>
          <w:sz w:val="22"/>
          <w:szCs w:val="22"/>
        </w:rPr>
      </w:pPr>
      <w:r>
        <w:rPr>
          <w:w w:val="138"/>
          <w:sz w:val="22"/>
          <w:szCs w:val="22"/>
        </w:rPr>
        <w:t>·</w:t>
      </w:r>
      <w:r>
        <w:rPr>
          <w:sz w:val="22"/>
          <w:szCs w:val="22"/>
        </w:rPr>
        <w:tab/>
      </w:r>
      <w:r>
        <w:rPr>
          <w:rFonts w:ascii="Calibri" w:eastAsia="Calibri" w:hAnsi="Calibri" w:cs="Calibri"/>
          <w:b/>
          <w:sz w:val="22"/>
          <w:szCs w:val="22"/>
        </w:rPr>
        <w:t>De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b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39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Sou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rci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g</w:t>
      </w:r>
      <w:r>
        <w:rPr>
          <w:rFonts w:ascii="Calibri" w:eastAsia="Calibri" w:hAnsi="Calibri" w:cs="Calibri"/>
          <w:b/>
          <w:sz w:val="22"/>
          <w:szCs w:val="22"/>
        </w:rPr>
        <w:t>:</w:t>
      </w:r>
      <w:r>
        <w:rPr>
          <w:rFonts w:ascii="Calibri" w:eastAsia="Calibri" w:hAnsi="Calibri" w:cs="Calibri"/>
          <w:b/>
          <w:spacing w:val="3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For</w:t>
      </w:r>
      <w:r>
        <w:rPr>
          <w:rFonts w:ascii="Calibri" w:eastAsia="Calibri" w:hAnsi="Calibri" w:cs="Calibri"/>
          <w:spacing w:val="-2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ed</w:t>
      </w:r>
      <w:r>
        <w:rPr>
          <w:rFonts w:ascii="Calibri" w:eastAsia="Calibri" w:hAnsi="Calibri" w:cs="Calibri"/>
          <w:spacing w:val="3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the</w:t>
      </w:r>
      <w:r>
        <w:rPr>
          <w:rFonts w:ascii="Calibri" w:eastAsia="Calibri" w:hAnsi="Calibri" w:cs="Calibri"/>
          <w:spacing w:val="3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asis</w:t>
      </w:r>
      <w:r>
        <w:rPr>
          <w:rFonts w:ascii="Calibri" w:eastAsia="Calibri" w:hAnsi="Calibri" w:cs="Calibri"/>
          <w:spacing w:val="3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3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ra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si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3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itial</w:t>
      </w:r>
      <w:r>
        <w:rPr>
          <w:rFonts w:ascii="Calibri" w:eastAsia="Calibri" w:hAnsi="Calibri" w:cs="Calibri"/>
          <w:spacing w:val="3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3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3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$</w:t>
      </w:r>
      <w:r>
        <w:rPr>
          <w:rFonts w:ascii="Calibri" w:eastAsia="Calibri" w:hAnsi="Calibri" w:cs="Calibri"/>
          <w:spacing w:val="-2"/>
          <w:sz w:val="22"/>
          <w:szCs w:val="22"/>
        </w:rPr>
        <w:t>3</w:t>
      </w:r>
      <w:r>
        <w:rPr>
          <w:rFonts w:ascii="Calibri" w:eastAsia="Calibri" w:hAnsi="Calibri" w:cs="Calibri"/>
          <w:sz w:val="22"/>
          <w:szCs w:val="22"/>
        </w:rPr>
        <w:t>0</w:t>
      </w:r>
      <w:r>
        <w:rPr>
          <w:rFonts w:ascii="Calibri" w:eastAsia="Calibri" w:hAnsi="Calibri" w:cs="Calibri"/>
          <w:spacing w:val="4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illi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3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in</w:t>
      </w:r>
      <w:r>
        <w:rPr>
          <w:rFonts w:ascii="Calibri" w:eastAsia="Calibri" w:hAnsi="Calibri" w:cs="Calibri"/>
          <w:spacing w:val="3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3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ebt,</w:t>
      </w:r>
      <w:r>
        <w:rPr>
          <w:rFonts w:ascii="Calibri" w:eastAsia="Calibri" w:hAnsi="Calibri" w:cs="Calibri"/>
          <w:spacing w:val="3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qu</w:t>
      </w:r>
      <w:r>
        <w:rPr>
          <w:rFonts w:ascii="Calibri" w:eastAsia="Calibri" w:hAnsi="Calibri" w:cs="Calibri"/>
          <w:sz w:val="22"/>
          <w:szCs w:val="22"/>
        </w:rPr>
        <w:t>ickly</w:t>
      </w:r>
      <w:r>
        <w:rPr>
          <w:rFonts w:ascii="Calibri" w:eastAsia="Calibri" w:hAnsi="Calibri" w:cs="Calibri"/>
          <w:spacing w:val="40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ll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w</w:t>
      </w:r>
      <w:r>
        <w:rPr>
          <w:rFonts w:ascii="Calibri" w:eastAsia="Calibri" w:hAnsi="Calibri" w:cs="Calibri"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3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y 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ther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$</w:t>
      </w:r>
      <w:r>
        <w:rPr>
          <w:rFonts w:ascii="Calibri" w:eastAsia="Calibri" w:hAnsi="Calibri" w:cs="Calibri"/>
          <w:spacing w:val="-2"/>
          <w:sz w:val="22"/>
          <w:szCs w:val="22"/>
        </w:rPr>
        <w:t>11</w:t>
      </w:r>
      <w:r>
        <w:rPr>
          <w:rFonts w:ascii="Calibri" w:eastAsia="Calibri" w:hAnsi="Calibri" w:cs="Calibri"/>
          <w:sz w:val="22"/>
          <w:szCs w:val="22"/>
        </w:rPr>
        <w:t>0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illi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n in 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4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ths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f 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eg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w</w:t>
      </w:r>
      <w:r>
        <w:rPr>
          <w:rFonts w:ascii="Calibri" w:eastAsia="Calibri" w:hAnsi="Calibri" w:cs="Calibri"/>
          <w:sz w:val="22"/>
          <w:szCs w:val="22"/>
        </w:rPr>
        <w:t>ith len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ers.</w:t>
      </w:r>
    </w:p>
    <w:p w14:paraId="38DF03E4" w14:textId="77777777" w:rsidR="000A042C" w:rsidRDefault="00EB16DC">
      <w:pPr>
        <w:tabs>
          <w:tab w:val="left" w:pos="840"/>
        </w:tabs>
        <w:spacing w:before="12"/>
        <w:ind w:left="840" w:right="80" w:hanging="360"/>
        <w:jc w:val="both"/>
        <w:rPr>
          <w:rFonts w:ascii="Calibri" w:eastAsia="Calibri" w:hAnsi="Calibri" w:cs="Calibri"/>
          <w:sz w:val="22"/>
          <w:szCs w:val="22"/>
        </w:rPr>
      </w:pPr>
      <w:r>
        <w:rPr>
          <w:w w:val="138"/>
          <w:sz w:val="22"/>
          <w:szCs w:val="22"/>
        </w:rPr>
        <w:t>·</w:t>
      </w:r>
      <w:r>
        <w:rPr>
          <w:sz w:val="22"/>
          <w:szCs w:val="22"/>
        </w:rPr>
        <w:tab/>
      </w:r>
      <w:r>
        <w:rPr>
          <w:rFonts w:ascii="Calibri" w:eastAsia="Calibri" w:hAnsi="Calibri" w:cs="Calibri"/>
          <w:b/>
          <w:sz w:val="22"/>
          <w:szCs w:val="22"/>
        </w:rPr>
        <w:t xml:space="preserve">Exit </w:t>
      </w:r>
      <w:r>
        <w:rPr>
          <w:rFonts w:ascii="Calibri" w:eastAsia="Calibri" w:hAnsi="Calibri" w:cs="Calibri"/>
          <w:b/>
          <w:spacing w:val="3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z w:val="22"/>
          <w:szCs w:val="22"/>
        </w:rPr>
        <w:t>te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g</w:t>
      </w:r>
      <w:r>
        <w:rPr>
          <w:rFonts w:ascii="Calibri" w:eastAsia="Calibri" w:hAnsi="Calibri" w:cs="Calibri"/>
          <w:b/>
          <w:sz w:val="22"/>
          <w:szCs w:val="22"/>
        </w:rPr>
        <w:t xml:space="preserve">y </w:t>
      </w:r>
      <w:r>
        <w:rPr>
          <w:rFonts w:ascii="Calibri" w:eastAsia="Calibri" w:hAnsi="Calibri" w:cs="Calibri"/>
          <w:b/>
          <w:spacing w:val="3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De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ig</w:t>
      </w:r>
      <w:r>
        <w:rPr>
          <w:rFonts w:ascii="Calibri" w:eastAsia="Calibri" w:hAnsi="Calibri" w:cs="Calibri"/>
          <w:b/>
          <w:sz w:val="22"/>
          <w:szCs w:val="22"/>
        </w:rPr>
        <w:t xml:space="preserve">n </w:t>
      </w:r>
      <w:r>
        <w:rPr>
          <w:rFonts w:ascii="Calibri" w:eastAsia="Calibri" w:hAnsi="Calibri" w:cs="Calibri"/>
          <w:b/>
          <w:spacing w:val="3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b/>
          <w:sz w:val="22"/>
          <w:szCs w:val="22"/>
        </w:rPr>
        <w:t>d</w:t>
      </w:r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3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Ex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on</w:t>
      </w:r>
      <w:r>
        <w:rPr>
          <w:rFonts w:ascii="Calibri" w:eastAsia="Calibri" w:hAnsi="Calibri" w:cs="Calibri"/>
          <w:b/>
          <w:sz w:val="22"/>
          <w:szCs w:val="22"/>
        </w:rPr>
        <w:t xml:space="preserve">: </w:t>
      </w:r>
      <w:r>
        <w:rPr>
          <w:rFonts w:ascii="Calibri" w:eastAsia="Calibri" w:hAnsi="Calibri" w:cs="Calibri"/>
          <w:b/>
          <w:spacing w:val="3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esi</w:t>
      </w:r>
      <w:r>
        <w:rPr>
          <w:rFonts w:ascii="Calibri" w:eastAsia="Calibri" w:hAnsi="Calibri" w:cs="Calibri"/>
          <w:spacing w:val="-1"/>
          <w:sz w:val="22"/>
          <w:szCs w:val="22"/>
        </w:rPr>
        <w:t>gn</w:t>
      </w:r>
      <w:r>
        <w:rPr>
          <w:rFonts w:ascii="Calibri" w:eastAsia="Calibri" w:hAnsi="Calibri" w:cs="Calibri"/>
          <w:sz w:val="22"/>
          <w:szCs w:val="22"/>
        </w:rPr>
        <w:t xml:space="preserve">ed </w:t>
      </w:r>
      <w:r>
        <w:rPr>
          <w:rFonts w:ascii="Calibri" w:eastAsia="Calibri" w:hAnsi="Calibri" w:cs="Calibri"/>
          <w:spacing w:val="3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3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le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 xml:space="preserve">ented </w:t>
      </w:r>
      <w:r>
        <w:rPr>
          <w:rFonts w:ascii="Calibri" w:eastAsia="Calibri" w:hAnsi="Calibri" w:cs="Calibri"/>
          <w:spacing w:val="3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rka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 xml:space="preserve">e </w:t>
      </w:r>
      <w:r>
        <w:rPr>
          <w:rFonts w:ascii="Calibri" w:eastAsia="Calibri" w:hAnsi="Calibri" w:cs="Calibri"/>
          <w:spacing w:val="3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x</w:t>
      </w:r>
      <w:r>
        <w:rPr>
          <w:rFonts w:ascii="Calibri" w:eastAsia="Calibri" w:hAnsi="Calibri" w:cs="Calibri"/>
          <w:sz w:val="22"/>
          <w:szCs w:val="22"/>
        </w:rPr>
        <w:t xml:space="preserve">it </w:t>
      </w:r>
      <w:r>
        <w:rPr>
          <w:rFonts w:ascii="Calibri" w:eastAsia="Calibri" w:hAnsi="Calibri" w:cs="Calibri"/>
          <w:spacing w:val="3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rate</w:t>
      </w:r>
      <w:r>
        <w:rPr>
          <w:rFonts w:ascii="Calibri" w:eastAsia="Calibri" w:hAnsi="Calibri" w:cs="Calibri"/>
          <w:spacing w:val="-3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 xml:space="preserve">y </w:t>
      </w:r>
      <w:r>
        <w:rPr>
          <w:rFonts w:ascii="Calibri" w:eastAsia="Calibri" w:hAnsi="Calibri" w:cs="Calibri"/>
          <w:spacing w:val="3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cl</w:t>
      </w:r>
      <w:r>
        <w:rPr>
          <w:rFonts w:ascii="Calibri" w:eastAsia="Calibri" w:hAnsi="Calibri" w:cs="Calibri"/>
          <w:spacing w:val="-1"/>
          <w:sz w:val="22"/>
          <w:szCs w:val="22"/>
        </w:rPr>
        <w:t>ud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g </w:t>
      </w:r>
      <w:r>
        <w:rPr>
          <w:rFonts w:ascii="Calibri" w:eastAsia="Calibri" w:hAnsi="Calibri" w:cs="Calibri"/>
          <w:spacing w:val="3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ebt rep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 xml:space="preserve">ent 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r 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this 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cash</w:t>
      </w:r>
      <w:r>
        <w:rPr>
          <w:rFonts w:ascii="Calibri" w:eastAsia="Calibri" w:hAnsi="Calibri" w:cs="Calibri"/>
          <w:spacing w:val="-3"/>
          <w:sz w:val="22"/>
          <w:szCs w:val="22"/>
        </w:rPr>
        <w:t>-</w:t>
      </w:r>
      <w:r>
        <w:rPr>
          <w:rFonts w:ascii="Calibri" w:eastAsia="Calibri" w:hAnsi="Calibri" w:cs="Calibri"/>
          <w:sz w:val="22"/>
          <w:szCs w:val="22"/>
        </w:rPr>
        <w:t>flo</w:t>
      </w:r>
      <w:r>
        <w:rPr>
          <w:rFonts w:ascii="Calibri" w:eastAsia="Calibri" w:hAnsi="Calibri" w:cs="Calibri"/>
          <w:spacing w:val="1"/>
          <w:sz w:val="22"/>
          <w:szCs w:val="22"/>
        </w:rPr>
        <w:t>w</w:t>
      </w:r>
      <w:r>
        <w:rPr>
          <w:rFonts w:ascii="Calibri" w:eastAsia="Calibri" w:hAnsi="Calibri" w:cs="Calibri"/>
          <w:sz w:val="22"/>
          <w:szCs w:val="22"/>
        </w:rPr>
        <w:t>-</w:t>
      </w:r>
      <w:r>
        <w:rPr>
          <w:rFonts w:ascii="Calibri" w:eastAsia="Calibri" w:hAnsi="Calibri" w:cs="Calibri"/>
          <w:spacing w:val="-3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siti</w:t>
      </w:r>
      <w:r>
        <w:rPr>
          <w:rFonts w:ascii="Calibri" w:eastAsia="Calibri" w:hAnsi="Calibri" w:cs="Calibri"/>
          <w:spacing w:val="-2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 xml:space="preserve">e 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 xml:space="preserve">. 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U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n 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ar</w:t>
      </w:r>
      <w:r>
        <w:rPr>
          <w:rFonts w:ascii="Calibri" w:eastAsia="Calibri" w:hAnsi="Calibri" w:cs="Calibri"/>
          <w:spacing w:val="-2"/>
          <w:sz w:val="22"/>
          <w:szCs w:val="22"/>
        </w:rPr>
        <w:t>k</w:t>
      </w:r>
      <w:r>
        <w:rPr>
          <w:rFonts w:ascii="Calibri" w:eastAsia="Calibri" w:hAnsi="Calibri" w:cs="Calibri"/>
          <w:sz w:val="22"/>
          <w:szCs w:val="22"/>
        </w:rPr>
        <w:t xml:space="preserve">et 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do</w:t>
      </w:r>
      <w:r>
        <w:rPr>
          <w:rFonts w:ascii="Calibri" w:eastAsia="Calibri" w:hAnsi="Calibri" w:cs="Calibri"/>
          <w:sz w:val="22"/>
          <w:szCs w:val="22"/>
        </w:rPr>
        <w:t>wntu</w:t>
      </w:r>
      <w:r>
        <w:rPr>
          <w:rFonts w:ascii="Calibri" w:eastAsia="Calibri" w:hAnsi="Calibri" w:cs="Calibri"/>
          <w:spacing w:val="-1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 xml:space="preserve">n  in  </w:t>
      </w:r>
      <w:r>
        <w:rPr>
          <w:rFonts w:ascii="Calibri" w:eastAsia="Calibri" w:hAnsi="Calibri" w:cs="Calibri"/>
          <w:spacing w:val="1"/>
          <w:sz w:val="22"/>
          <w:szCs w:val="22"/>
        </w:rPr>
        <w:t>20</w:t>
      </w:r>
      <w:r>
        <w:rPr>
          <w:rFonts w:ascii="Calibri" w:eastAsia="Calibri" w:hAnsi="Calibri" w:cs="Calibri"/>
          <w:spacing w:val="-2"/>
          <w:sz w:val="22"/>
          <w:szCs w:val="22"/>
        </w:rPr>
        <w:t>0</w:t>
      </w:r>
      <w:r>
        <w:rPr>
          <w:rFonts w:ascii="Calibri" w:eastAsia="Calibri" w:hAnsi="Calibri" w:cs="Calibri"/>
          <w:spacing w:val="1"/>
          <w:sz w:val="22"/>
          <w:szCs w:val="22"/>
        </w:rPr>
        <w:t>8</w:t>
      </w:r>
      <w:r>
        <w:rPr>
          <w:rFonts w:ascii="Calibri" w:eastAsia="Calibri" w:hAnsi="Calibri" w:cs="Calibri"/>
          <w:sz w:val="22"/>
          <w:szCs w:val="22"/>
        </w:rPr>
        <w:t xml:space="preserve">, 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dv</w:t>
      </w:r>
      <w:r>
        <w:rPr>
          <w:rFonts w:ascii="Calibri" w:eastAsia="Calibri" w:hAnsi="Calibri" w:cs="Calibri"/>
          <w:sz w:val="22"/>
          <w:szCs w:val="22"/>
        </w:rPr>
        <w:t>ertisi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g 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 xml:space="preserve">s </w:t>
      </w:r>
      <w:r>
        <w:rPr>
          <w:rFonts w:ascii="Calibri" w:eastAsia="Calibri" w:hAnsi="Calibri" w:cs="Calibri"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sz w:val="22"/>
          <w:szCs w:val="22"/>
        </w:rPr>
        <w:t>iv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rsally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crea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ed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si</w:t>
      </w:r>
      <w:r>
        <w:rPr>
          <w:rFonts w:ascii="Calibri" w:eastAsia="Calibri" w:hAnsi="Calibri" w:cs="Calibri"/>
          <w:spacing w:val="-1"/>
          <w:sz w:val="22"/>
          <w:szCs w:val="22"/>
        </w:rPr>
        <w:t>gn</w:t>
      </w:r>
      <w:r>
        <w:rPr>
          <w:rFonts w:ascii="Calibri" w:eastAsia="Calibri" w:hAnsi="Calibri" w:cs="Calibri"/>
          <w:sz w:val="22"/>
          <w:szCs w:val="22"/>
        </w:rPr>
        <w:t>if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ca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tl</w:t>
      </w:r>
      <w:r>
        <w:rPr>
          <w:rFonts w:ascii="Calibri" w:eastAsia="Calibri" w:hAnsi="Calibri" w:cs="Calibri"/>
          <w:spacing w:val="2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crit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cally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und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the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 xml:space="preserve">’s 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ia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ility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b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tai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cash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flow. Ba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k a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reed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to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efrain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fr</w:t>
      </w:r>
      <w:r>
        <w:rPr>
          <w:rFonts w:ascii="Calibri" w:eastAsia="Calibri" w:hAnsi="Calibri" w:cs="Calibri"/>
          <w:spacing w:val="-2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m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ecl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su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if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ent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reed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to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ain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wo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ears.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Resul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ed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in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eq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 xml:space="preserve">ity 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wners rec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rcenta</w:t>
      </w:r>
      <w:r>
        <w:rPr>
          <w:rFonts w:ascii="Calibri" w:eastAsia="Calibri" w:hAnsi="Calibri" w:cs="Calibri"/>
          <w:spacing w:val="-3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eir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wners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ip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3</w:t>
      </w:r>
      <w:r>
        <w:rPr>
          <w:rFonts w:ascii="Calibri" w:eastAsia="Calibri" w:hAnsi="Calibri" w:cs="Calibri"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sz w:val="22"/>
          <w:szCs w:val="22"/>
        </w:rPr>
        <w:t>0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es’</w:t>
      </w:r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ili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to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k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(h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t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ed thro</w:t>
      </w:r>
      <w:r>
        <w:rPr>
          <w:rFonts w:ascii="Calibri" w:eastAsia="Calibri" w:hAnsi="Calibri" w:cs="Calibri"/>
          <w:spacing w:val="-1"/>
          <w:sz w:val="22"/>
          <w:szCs w:val="22"/>
        </w:rPr>
        <w:t>ug</w:t>
      </w:r>
      <w:r>
        <w:rPr>
          <w:rFonts w:ascii="Calibri" w:eastAsia="Calibri" w:hAnsi="Calibri" w:cs="Calibri"/>
          <w:sz w:val="22"/>
          <w:szCs w:val="22"/>
        </w:rPr>
        <w:t>h attr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).</w:t>
      </w:r>
    </w:p>
    <w:p w14:paraId="5EA50DCE" w14:textId="77777777" w:rsidR="000A042C" w:rsidRDefault="00EB16DC">
      <w:pPr>
        <w:spacing w:before="12"/>
        <w:ind w:left="480"/>
        <w:rPr>
          <w:rFonts w:ascii="Calibri" w:eastAsia="Calibri" w:hAnsi="Calibri" w:cs="Calibri"/>
          <w:sz w:val="22"/>
          <w:szCs w:val="22"/>
        </w:rPr>
      </w:pPr>
      <w:r>
        <w:rPr>
          <w:w w:val="138"/>
          <w:sz w:val="22"/>
          <w:szCs w:val="22"/>
        </w:rPr>
        <w:t xml:space="preserve">·  </w:t>
      </w:r>
      <w:r>
        <w:rPr>
          <w:spacing w:val="31"/>
          <w:w w:val="13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B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ilt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hund</w:t>
      </w:r>
      <w:r>
        <w:rPr>
          <w:rFonts w:ascii="Calibri" w:eastAsia="Calibri" w:hAnsi="Calibri" w:cs="Calibri"/>
          <w:sz w:val="22"/>
          <w:szCs w:val="22"/>
        </w:rPr>
        <w:t xml:space="preserve">reds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els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 scena</w:t>
      </w:r>
      <w:r>
        <w:rPr>
          <w:rFonts w:ascii="Calibri" w:eastAsia="Calibri" w:hAnsi="Calibri" w:cs="Calibri"/>
          <w:spacing w:val="-1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in E</w:t>
      </w:r>
      <w:r>
        <w:rPr>
          <w:rFonts w:ascii="Calibri" w:eastAsia="Calibri" w:hAnsi="Calibri" w:cs="Calibri"/>
          <w:spacing w:val="-2"/>
          <w:sz w:val="22"/>
          <w:szCs w:val="22"/>
        </w:rPr>
        <w:t>x</w:t>
      </w:r>
      <w:r>
        <w:rPr>
          <w:rFonts w:ascii="Calibri" w:eastAsia="Calibri" w:hAnsi="Calibri" w:cs="Calibri"/>
          <w:sz w:val="22"/>
          <w:szCs w:val="22"/>
        </w:rPr>
        <w:t>cel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with 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xc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llent,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if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se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e,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p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edicti</w:t>
      </w:r>
      <w:r>
        <w:rPr>
          <w:rFonts w:ascii="Calibri" w:eastAsia="Calibri" w:hAnsi="Calibri" w:cs="Calibri"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e.</w:t>
      </w:r>
    </w:p>
    <w:p w14:paraId="7D0F78B7" w14:textId="77777777" w:rsidR="000A042C" w:rsidRDefault="00EB16DC">
      <w:pPr>
        <w:spacing w:before="12"/>
        <w:ind w:left="480"/>
        <w:rPr>
          <w:rFonts w:ascii="Calibri" w:eastAsia="Calibri" w:hAnsi="Calibri" w:cs="Calibri"/>
          <w:sz w:val="22"/>
          <w:szCs w:val="22"/>
        </w:rPr>
      </w:pPr>
      <w:r>
        <w:rPr>
          <w:w w:val="138"/>
          <w:sz w:val="22"/>
          <w:szCs w:val="22"/>
        </w:rPr>
        <w:t xml:space="preserve">·  </w:t>
      </w:r>
      <w:r>
        <w:rPr>
          <w:spacing w:val="31"/>
          <w:w w:val="13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let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all faci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repo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-1"/>
          <w:sz w:val="22"/>
          <w:szCs w:val="22"/>
        </w:rPr>
        <w:t>ng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5596FF5D" w14:textId="77777777" w:rsidR="000A042C" w:rsidRDefault="00EB16DC">
      <w:pPr>
        <w:spacing w:before="12"/>
        <w:ind w:left="480"/>
        <w:rPr>
          <w:rFonts w:ascii="Calibri" w:eastAsia="Calibri" w:hAnsi="Calibri" w:cs="Calibri"/>
          <w:sz w:val="22"/>
          <w:szCs w:val="22"/>
        </w:rPr>
      </w:pPr>
      <w:r>
        <w:rPr>
          <w:w w:val="138"/>
          <w:sz w:val="22"/>
          <w:szCs w:val="22"/>
        </w:rPr>
        <w:t xml:space="preserve">·  </w:t>
      </w:r>
      <w:r>
        <w:rPr>
          <w:spacing w:val="31"/>
          <w:w w:val="13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la</w:t>
      </w:r>
      <w:r>
        <w:rPr>
          <w:rFonts w:ascii="Calibri" w:eastAsia="Calibri" w:hAnsi="Calibri" w:cs="Calibri"/>
          <w:spacing w:val="-1"/>
          <w:sz w:val="22"/>
          <w:szCs w:val="22"/>
        </w:rPr>
        <w:t>nn</w:t>
      </w:r>
      <w:r>
        <w:rPr>
          <w:rFonts w:ascii="Calibri" w:eastAsia="Calibri" w:hAnsi="Calibri" w:cs="Calibri"/>
          <w:sz w:val="22"/>
          <w:szCs w:val="22"/>
        </w:rPr>
        <w:t>ed t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x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 and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li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ce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(fe</w:t>
      </w:r>
      <w:r>
        <w:rPr>
          <w:rFonts w:ascii="Calibri" w:eastAsia="Calibri" w:hAnsi="Calibri" w:cs="Calibri"/>
          <w:spacing w:val="-2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eral 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 s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).</w:t>
      </w:r>
    </w:p>
    <w:p w14:paraId="1CCF686E" w14:textId="77777777" w:rsidR="000A042C" w:rsidRDefault="00EB16DC">
      <w:pPr>
        <w:spacing w:before="10"/>
        <w:ind w:left="480"/>
        <w:rPr>
          <w:rFonts w:ascii="Calibri" w:eastAsia="Calibri" w:hAnsi="Calibri" w:cs="Calibri"/>
          <w:sz w:val="22"/>
          <w:szCs w:val="22"/>
        </w:rPr>
        <w:sectPr w:rsidR="000A042C">
          <w:pgSz w:w="12240" w:h="15840"/>
          <w:pgMar w:top="700" w:right="600" w:bottom="280" w:left="600" w:header="720" w:footer="720" w:gutter="0"/>
          <w:cols w:space="720"/>
        </w:sectPr>
      </w:pPr>
      <w:r>
        <w:rPr>
          <w:w w:val="138"/>
          <w:sz w:val="22"/>
          <w:szCs w:val="22"/>
        </w:rPr>
        <w:t xml:space="preserve">·  </w:t>
      </w:r>
      <w:r>
        <w:rPr>
          <w:spacing w:val="31"/>
          <w:w w:val="13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Res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ctu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 xml:space="preserve">ed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ba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sh</w:t>
      </w:r>
      <w:r>
        <w:rPr>
          <w:rFonts w:ascii="Calibri" w:eastAsia="Calibri" w:hAnsi="Calibri" w:cs="Calibri"/>
          <w:spacing w:val="-3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et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ert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su</w:t>
      </w:r>
      <w:r>
        <w:rPr>
          <w:rFonts w:ascii="Calibri" w:eastAsia="Calibri" w:hAnsi="Calibri" w:cs="Calibri"/>
          <w:spacing w:val="-1"/>
          <w:sz w:val="22"/>
          <w:szCs w:val="22"/>
        </w:rPr>
        <w:t>bo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ated debt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eq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it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5BE60F0A" w14:textId="77777777" w:rsidR="000A042C" w:rsidRDefault="00EB16DC">
      <w:pPr>
        <w:spacing w:before="55"/>
        <w:ind w:left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4"/>
          <w:sz w:val="22"/>
          <w:szCs w:val="22"/>
        </w:rPr>
        <w:lastRenderedPageBreak/>
        <w:t>S</w:t>
      </w:r>
      <w:r>
        <w:rPr>
          <w:rFonts w:ascii="Calibri" w:eastAsia="Calibri" w:hAnsi="Calibri" w:cs="Calibri"/>
          <w:b/>
          <w:spacing w:val="4"/>
          <w:sz w:val="18"/>
          <w:szCs w:val="18"/>
        </w:rPr>
        <w:t>A</w:t>
      </w:r>
      <w:r>
        <w:rPr>
          <w:rFonts w:ascii="Calibri" w:eastAsia="Calibri" w:hAnsi="Calibri" w:cs="Calibri"/>
          <w:b/>
          <w:spacing w:val="6"/>
          <w:sz w:val="18"/>
          <w:szCs w:val="18"/>
        </w:rPr>
        <w:t>M</w:t>
      </w:r>
      <w:r>
        <w:rPr>
          <w:rFonts w:ascii="Calibri" w:eastAsia="Calibri" w:hAnsi="Calibri" w:cs="Calibri"/>
          <w:b/>
          <w:spacing w:val="5"/>
          <w:sz w:val="18"/>
          <w:szCs w:val="18"/>
        </w:rPr>
        <w:t>PL</w:t>
      </w:r>
      <w:r>
        <w:rPr>
          <w:rFonts w:ascii="Calibri" w:eastAsia="Calibri" w:hAnsi="Calibri" w:cs="Calibri"/>
          <w:b/>
          <w:sz w:val="18"/>
          <w:szCs w:val="18"/>
        </w:rPr>
        <w:t>E</w:t>
      </w:r>
      <w:r>
        <w:rPr>
          <w:rFonts w:ascii="Calibri" w:eastAsia="Calibri" w:hAnsi="Calibri" w:cs="Calibri"/>
          <w:b/>
          <w:spacing w:val="12"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spacing w:val="4"/>
          <w:sz w:val="22"/>
          <w:szCs w:val="22"/>
        </w:rPr>
        <w:t>J</w:t>
      </w:r>
      <w:r>
        <w:rPr>
          <w:rFonts w:ascii="Calibri" w:eastAsia="Calibri" w:hAnsi="Calibri" w:cs="Calibri"/>
          <w:b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6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5"/>
          <w:sz w:val="18"/>
          <w:szCs w:val="18"/>
        </w:rPr>
        <w:t>L</w:t>
      </w:r>
      <w:r>
        <w:rPr>
          <w:rFonts w:ascii="Calibri" w:eastAsia="Calibri" w:hAnsi="Calibri" w:cs="Calibri"/>
          <w:b/>
          <w:spacing w:val="4"/>
          <w:sz w:val="18"/>
          <w:szCs w:val="18"/>
        </w:rPr>
        <w:t>I</w:t>
      </w:r>
      <w:r>
        <w:rPr>
          <w:rFonts w:ascii="Calibri" w:eastAsia="Calibri" w:hAnsi="Calibri" w:cs="Calibri"/>
          <w:b/>
          <w:spacing w:val="6"/>
          <w:sz w:val="18"/>
          <w:szCs w:val="18"/>
        </w:rPr>
        <w:t>E</w:t>
      </w:r>
      <w:r>
        <w:rPr>
          <w:rFonts w:ascii="Calibri" w:eastAsia="Calibri" w:hAnsi="Calibri" w:cs="Calibri"/>
          <w:b/>
          <w:spacing w:val="4"/>
          <w:sz w:val="18"/>
          <w:szCs w:val="18"/>
        </w:rPr>
        <w:t>N</w:t>
      </w:r>
      <w:r>
        <w:rPr>
          <w:rFonts w:ascii="Calibri" w:eastAsia="Calibri" w:hAnsi="Calibri" w:cs="Calibri"/>
          <w:b/>
          <w:sz w:val="18"/>
          <w:szCs w:val="18"/>
        </w:rPr>
        <w:t>T</w:t>
      </w:r>
      <w:r>
        <w:rPr>
          <w:rFonts w:ascii="Calibri" w:eastAsia="Calibri" w:hAnsi="Calibri" w:cs="Calibri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Calibri" w:eastAsia="Calibri" w:hAnsi="Calibri" w:cs="Calibri"/>
          <w:b/>
          <w:spacing w:val="4"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spacing w:val="5"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4"/>
          <w:sz w:val="18"/>
          <w:szCs w:val="18"/>
        </w:rPr>
        <w:t>A</w:t>
      </w:r>
      <w:r>
        <w:rPr>
          <w:rFonts w:ascii="Calibri" w:eastAsia="Calibri" w:hAnsi="Calibri" w:cs="Calibri"/>
          <w:b/>
          <w:spacing w:val="5"/>
          <w:sz w:val="18"/>
          <w:szCs w:val="18"/>
        </w:rPr>
        <w:t>G</w:t>
      </w:r>
      <w:r>
        <w:rPr>
          <w:rFonts w:ascii="Calibri" w:eastAsia="Calibri" w:hAnsi="Calibri" w:cs="Calibri"/>
          <w:b/>
          <w:sz w:val="18"/>
          <w:szCs w:val="18"/>
        </w:rPr>
        <w:t>E</w:t>
      </w:r>
      <w:r>
        <w:rPr>
          <w:rFonts w:ascii="Calibri" w:eastAsia="Calibri" w:hAnsi="Calibri" w:cs="Calibri"/>
          <w:b/>
          <w:spacing w:val="11"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2</w:t>
      </w:r>
    </w:p>
    <w:p w14:paraId="23DBCCA0" w14:textId="77777777" w:rsidR="000A042C" w:rsidRDefault="00EB16DC">
      <w:pPr>
        <w:spacing w:before="29"/>
        <w:ind w:right="117"/>
        <w:jc w:val="right"/>
        <w:rPr>
          <w:rFonts w:ascii="Calibri" w:eastAsia="Calibri" w:hAnsi="Calibri" w:cs="Calibri"/>
          <w:sz w:val="16"/>
          <w:szCs w:val="16"/>
        </w:rPr>
      </w:pPr>
      <w:r>
        <w:pict w14:anchorId="647363F5">
          <v:group id="_x0000_s1030" style="position:absolute;left:0;text-align:left;margin-left:34.55pt;margin-top:1.4pt;width:543pt;height:0;z-index:-251658240;mso-position-horizontal-relative:page" coordorigin="691,28" coordsize="10860,0">
            <v:shape id="_x0000_s1031" style="position:absolute;left:691;top:28;width:10860;height:0" coordorigin="691,28" coordsize="10860,0" path="m691,28r10860,e" filled="f" strokeweight=".20478mm">
              <v:path arrowok="t"/>
            </v:shape>
            <w10:wrap anchorx="page"/>
          </v:group>
        </w:pict>
      </w:r>
      <w:r>
        <w:rPr>
          <w:rFonts w:ascii="Calibri" w:eastAsia="Calibri" w:hAnsi="Calibri" w:cs="Calibri"/>
          <w:i/>
          <w:sz w:val="16"/>
          <w:szCs w:val="16"/>
        </w:rPr>
        <w:t>. . . . Exec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uti</w:t>
      </w:r>
      <w:r>
        <w:rPr>
          <w:rFonts w:ascii="Calibri" w:eastAsia="Calibri" w:hAnsi="Calibri" w:cs="Calibri"/>
          <w:i/>
          <w:spacing w:val="1"/>
          <w:sz w:val="16"/>
          <w:szCs w:val="16"/>
        </w:rPr>
        <w:t>v</w:t>
      </w:r>
      <w:r>
        <w:rPr>
          <w:rFonts w:ascii="Calibri" w:eastAsia="Calibri" w:hAnsi="Calibri" w:cs="Calibri"/>
          <w:i/>
          <w:sz w:val="16"/>
          <w:szCs w:val="16"/>
        </w:rPr>
        <w:t>e ex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p</w:t>
      </w:r>
      <w:r>
        <w:rPr>
          <w:rFonts w:ascii="Calibri" w:eastAsia="Calibri" w:hAnsi="Calibri" w:cs="Calibri"/>
          <w:i/>
          <w:sz w:val="16"/>
          <w:szCs w:val="16"/>
        </w:rPr>
        <w:t>er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i</w:t>
      </w:r>
      <w:r>
        <w:rPr>
          <w:rFonts w:ascii="Calibri" w:eastAsia="Calibri" w:hAnsi="Calibri" w:cs="Calibri"/>
          <w:i/>
          <w:sz w:val="16"/>
          <w:szCs w:val="16"/>
        </w:rPr>
        <w:t>e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n</w:t>
      </w:r>
      <w:r>
        <w:rPr>
          <w:rFonts w:ascii="Calibri" w:eastAsia="Calibri" w:hAnsi="Calibri" w:cs="Calibri"/>
          <w:i/>
          <w:sz w:val="16"/>
          <w:szCs w:val="16"/>
        </w:rPr>
        <w:t>ce c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onti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nu</w:t>
      </w:r>
      <w:r>
        <w:rPr>
          <w:rFonts w:ascii="Calibri" w:eastAsia="Calibri" w:hAnsi="Calibri" w:cs="Calibri"/>
          <w:i/>
          <w:sz w:val="16"/>
          <w:szCs w:val="16"/>
        </w:rPr>
        <w:t>ed</w:t>
      </w:r>
    </w:p>
    <w:p w14:paraId="4245CF5F" w14:textId="77777777" w:rsidR="000A042C" w:rsidRDefault="000A042C">
      <w:pPr>
        <w:spacing w:before="20" w:line="260" w:lineRule="exact"/>
        <w:rPr>
          <w:sz w:val="26"/>
          <w:szCs w:val="26"/>
        </w:rPr>
      </w:pPr>
    </w:p>
    <w:p w14:paraId="0B3140AA" w14:textId="77777777" w:rsidR="000A042C" w:rsidRDefault="00EB16DC">
      <w:pPr>
        <w:ind w:left="480"/>
        <w:rPr>
          <w:rFonts w:ascii="Calibri" w:eastAsia="Calibri" w:hAnsi="Calibri" w:cs="Calibri"/>
          <w:sz w:val="22"/>
          <w:szCs w:val="22"/>
        </w:rPr>
      </w:pPr>
      <w:r>
        <w:rPr>
          <w:w w:val="138"/>
          <w:sz w:val="22"/>
          <w:szCs w:val="22"/>
        </w:rPr>
        <w:t xml:space="preserve">·  </w:t>
      </w:r>
      <w:r>
        <w:rPr>
          <w:spacing w:val="31"/>
          <w:w w:val="13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aw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all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re</w:t>
      </w:r>
      <w:r>
        <w:rPr>
          <w:rFonts w:ascii="Calibri" w:eastAsia="Calibri" w:hAnsi="Calibri" w:cs="Calibri"/>
          <w:spacing w:val="-1"/>
          <w:sz w:val="22"/>
          <w:szCs w:val="22"/>
        </w:rPr>
        <w:t>gu</w:t>
      </w:r>
      <w:r>
        <w:rPr>
          <w:rFonts w:ascii="Calibri" w:eastAsia="Calibri" w:hAnsi="Calibri" w:cs="Calibri"/>
          <w:sz w:val="22"/>
          <w:szCs w:val="22"/>
        </w:rPr>
        <w:t>la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ry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fil</w:t>
      </w:r>
      <w:r>
        <w:rPr>
          <w:rFonts w:ascii="Calibri" w:eastAsia="Calibri" w:hAnsi="Calibri" w:cs="Calibri"/>
          <w:spacing w:val="-1"/>
          <w:sz w:val="22"/>
          <w:szCs w:val="22"/>
        </w:rPr>
        <w:t>ing</w:t>
      </w:r>
      <w:r>
        <w:rPr>
          <w:rFonts w:ascii="Calibri" w:eastAsia="Calibri" w:hAnsi="Calibri" w:cs="Calibri"/>
          <w:sz w:val="22"/>
          <w:szCs w:val="22"/>
        </w:rPr>
        <w:t>s, legal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ers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 liti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, 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-ra</w:t>
      </w:r>
      <w:r>
        <w:rPr>
          <w:rFonts w:ascii="Calibri" w:eastAsia="Calibri" w:hAnsi="Calibri" w:cs="Calibri"/>
          <w:spacing w:val="-1"/>
          <w:sz w:val="22"/>
          <w:szCs w:val="22"/>
        </w:rPr>
        <w:t>ng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pl</w:t>
      </w:r>
      <w:r>
        <w:rPr>
          <w:rFonts w:ascii="Calibri" w:eastAsia="Calibri" w:hAnsi="Calibri" w:cs="Calibri"/>
          <w:spacing w:val="-1"/>
          <w:sz w:val="22"/>
          <w:szCs w:val="22"/>
        </w:rPr>
        <w:t>ann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ng</w:t>
      </w:r>
      <w:r>
        <w:rPr>
          <w:rFonts w:ascii="Calibri" w:eastAsia="Calibri" w:hAnsi="Calibri" w:cs="Calibri"/>
          <w:sz w:val="22"/>
          <w:szCs w:val="22"/>
        </w:rPr>
        <w:t>, and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inv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r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om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sz w:val="22"/>
          <w:szCs w:val="22"/>
        </w:rPr>
        <w:t>icati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s.</w:t>
      </w:r>
    </w:p>
    <w:p w14:paraId="7B8A625E" w14:textId="77777777" w:rsidR="000A042C" w:rsidRDefault="000A042C">
      <w:pPr>
        <w:spacing w:line="120" w:lineRule="exact"/>
        <w:rPr>
          <w:sz w:val="12"/>
          <w:szCs w:val="12"/>
        </w:rPr>
      </w:pPr>
    </w:p>
    <w:p w14:paraId="06EC9B3A" w14:textId="77777777" w:rsidR="000A042C" w:rsidRDefault="00EB16DC">
      <w:pPr>
        <w:ind w:left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ic</w:t>
      </w:r>
      <w:r>
        <w:rPr>
          <w:rFonts w:ascii="Calibri" w:eastAsia="Calibri" w:hAnsi="Calibri" w:cs="Calibri"/>
          <w:b/>
          <w:sz w:val="22"/>
          <w:szCs w:val="22"/>
        </w:rPr>
        <w:t xml:space="preserve">e 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den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—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on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ll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e</w:t>
      </w:r>
      <w:r>
        <w:rPr>
          <w:rFonts w:ascii="Calibri" w:eastAsia="Calibri" w:hAnsi="Calibri" w:cs="Calibri"/>
          <w:b/>
          <w:sz w:val="22"/>
          <w:szCs w:val="22"/>
        </w:rPr>
        <w:t>r</w:t>
      </w:r>
      <w:r>
        <w:rPr>
          <w:rFonts w:ascii="Calibri" w:eastAsia="Calibri" w:hAnsi="Calibri" w:cs="Calibr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</w:t>
      </w:r>
      <w:r>
        <w:rPr>
          <w:rFonts w:ascii="Calibri" w:eastAsia="Calibri" w:hAnsi="Calibri" w:cs="Calibri"/>
          <w:b/>
          <w:spacing w:val="1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9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98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–2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0</w:t>
      </w:r>
      <w:r>
        <w:rPr>
          <w:rFonts w:ascii="Calibri" w:eastAsia="Calibri" w:hAnsi="Calibri" w:cs="Calibri"/>
          <w:b/>
          <w:sz w:val="22"/>
          <w:szCs w:val="22"/>
        </w:rPr>
        <w:t>4</w:t>
      </w:r>
    </w:p>
    <w:p w14:paraId="3E0BA2EA" w14:textId="77777777" w:rsidR="000A042C" w:rsidRDefault="00EB16DC">
      <w:pPr>
        <w:ind w:left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sz w:val="22"/>
          <w:szCs w:val="22"/>
        </w:rPr>
        <w:t>ITB Co</w:t>
      </w:r>
      <w:r>
        <w:rPr>
          <w:rFonts w:ascii="Calibri" w:eastAsia="Calibri" w:hAnsi="Calibri" w:cs="Calibri"/>
          <w:i/>
          <w:spacing w:val="-2"/>
          <w:sz w:val="22"/>
          <w:szCs w:val="22"/>
        </w:rPr>
        <w:t>m</w:t>
      </w:r>
      <w:r>
        <w:rPr>
          <w:rFonts w:ascii="Calibri" w:eastAsia="Calibri" w:hAnsi="Calibri" w:cs="Calibri"/>
          <w:i/>
          <w:sz w:val="22"/>
          <w:szCs w:val="22"/>
        </w:rPr>
        <w:t>mu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i/>
          <w:sz w:val="22"/>
          <w:szCs w:val="22"/>
        </w:rPr>
        <w:t>i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ca</w:t>
      </w:r>
      <w:r>
        <w:rPr>
          <w:rFonts w:ascii="Calibri" w:eastAsia="Calibri" w:hAnsi="Calibri" w:cs="Calibri"/>
          <w:i/>
          <w:sz w:val="22"/>
          <w:szCs w:val="22"/>
        </w:rPr>
        <w:t>tio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i/>
          <w:sz w:val="22"/>
          <w:szCs w:val="22"/>
        </w:rPr>
        <w:t>s,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i/>
          <w:sz w:val="22"/>
          <w:szCs w:val="22"/>
        </w:rPr>
        <w:t>ear</w:t>
      </w:r>
      <w:r>
        <w:rPr>
          <w:rFonts w:ascii="Calibri" w:eastAsia="Calibri" w:hAnsi="Calibri" w:cs="Calibri"/>
          <w:i/>
          <w:spacing w:val="-2"/>
          <w:sz w:val="22"/>
          <w:szCs w:val="22"/>
        </w:rPr>
        <w:t>l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and</w:t>
      </w:r>
      <w:r>
        <w:rPr>
          <w:rFonts w:ascii="Calibri" w:eastAsia="Calibri" w:hAnsi="Calibri" w:cs="Calibri"/>
          <w:i/>
          <w:sz w:val="22"/>
          <w:szCs w:val="22"/>
        </w:rPr>
        <w:t xml:space="preserve">, 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i/>
          <w:sz w:val="22"/>
          <w:szCs w:val="22"/>
        </w:rPr>
        <w:t>X</w:t>
      </w:r>
    </w:p>
    <w:p w14:paraId="5F75B03D" w14:textId="77777777" w:rsidR="000A042C" w:rsidRDefault="00EB16DC">
      <w:pPr>
        <w:ind w:left="120" w:right="79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aw</w:t>
      </w:r>
      <w:r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cial</w:t>
      </w:r>
      <w:r>
        <w:rPr>
          <w:rFonts w:ascii="Calibri" w:eastAsia="Calibri" w:hAnsi="Calibri" w:cs="Calibri"/>
          <w:spacing w:val="1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-1"/>
          <w:sz w:val="22"/>
          <w:szCs w:val="22"/>
        </w:rPr>
        <w:t>on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with</w:t>
      </w:r>
      <w:r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CFO</w:t>
      </w:r>
      <w:r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respo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si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iliti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in</w:t>
      </w:r>
      <w:r>
        <w:rPr>
          <w:rFonts w:ascii="Calibri" w:eastAsia="Calibri" w:hAnsi="Calibri" w:cs="Calibri"/>
          <w:spacing w:val="1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this</w:t>
      </w:r>
      <w:r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thre</w:t>
      </w:r>
      <w:r>
        <w:rPr>
          <w:rFonts w:ascii="Calibri" w:eastAsia="Calibri" w:hAnsi="Calibri" w:cs="Calibri"/>
          <w:spacing w:val="4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-stat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1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ra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io</w:t>
      </w:r>
      <w:r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cl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st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ed</w:t>
      </w:r>
      <w:r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$</w:t>
      </w:r>
      <w:r>
        <w:rPr>
          <w:rFonts w:ascii="Calibri" w:eastAsia="Calibri" w:hAnsi="Calibri" w:cs="Calibri"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sz w:val="22"/>
          <w:szCs w:val="22"/>
        </w:rPr>
        <w:t>0</w:t>
      </w:r>
      <w:r>
        <w:rPr>
          <w:rFonts w:ascii="Calibri" w:eastAsia="Calibri" w:hAnsi="Calibri" w:cs="Calibri"/>
          <w:spacing w:val="1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li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Creat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 stan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ar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z w:val="22"/>
          <w:szCs w:val="22"/>
        </w:rPr>
        <w:t xml:space="preserve">ed, </w:t>
      </w:r>
      <w:r>
        <w:rPr>
          <w:rFonts w:ascii="Calibri" w:eastAsia="Calibri" w:hAnsi="Calibri" w:cs="Calibri"/>
          <w:spacing w:val="-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rka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le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ac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with </w:t>
      </w:r>
      <w:r>
        <w:rPr>
          <w:rFonts w:ascii="Calibri" w:eastAsia="Calibri" w:hAnsi="Calibri" w:cs="Calibri"/>
          <w:spacing w:val="-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irect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re</w:t>
      </w:r>
      <w:r>
        <w:rPr>
          <w:rFonts w:ascii="Calibri" w:eastAsia="Calibri" w:hAnsi="Calibri" w:cs="Calibri"/>
          <w:spacing w:val="-3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rts.</w:t>
      </w:r>
    </w:p>
    <w:p w14:paraId="40F70E12" w14:textId="77777777" w:rsidR="000A042C" w:rsidRDefault="00EB16DC">
      <w:pPr>
        <w:spacing w:before="12"/>
        <w:ind w:left="480"/>
        <w:rPr>
          <w:rFonts w:ascii="Calibri" w:eastAsia="Calibri" w:hAnsi="Calibri" w:cs="Calibri"/>
          <w:sz w:val="22"/>
          <w:szCs w:val="22"/>
        </w:rPr>
      </w:pPr>
      <w:r>
        <w:rPr>
          <w:w w:val="138"/>
          <w:sz w:val="22"/>
          <w:szCs w:val="22"/>
        </w:rPr>
        <w:t xml:space="preserve">·  </w:t>
      </w:r>
      <w:r>
        <w:rPr>
          <w:spacing w:val="31"/>
          <w:w w:val="138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Sa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z w:val="22"/>
          <w:szCs w:val="22"/>
        </w:rPr>
        <w:t xml:space="preserve">s: </w:t>
      </w:r>
      <w:r>
        <w:rPr>
          <w:rFonts w:ascii="Calibri" w:eastAsia="Calibri" w:hAnsi="Calibri" w:cs="Calibri"/>
          <w:sz w:val="22"/>
          <w:szCs w:val="22"/>
        </w:rPr>
        <w:t>Creat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x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str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 pa</w:t>
      </w:r>
      <w:r>
        <w:rPr>
          <w:rFonts w:ascii="Calibri" w:eastAsia="Calibri" w:hAnsi="Calibri" w:cs="Calibri"/>
          <w:spacing w:val="-1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ticu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ar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ass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ts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su</w:t>
      </w:r>
      <w:r>
        <w:rPr>
          <w:rFonts w:ascii="Calibri" w:eastAsia="Calibri" w:hAnsi="Calibri" w:cs="Calibri"/>
          <w:spacing w:val="-4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seq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ently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ld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7</w:t>
      </w:r>
      <w:r>
        <w:rPr>
          <w:rFonts w:ascii="Calibri" w:eastAsia="Calibri" w:hAnsi="Calibri" w:cs="Calibri"/>
          <w:spacing w:val="-2"/>
          <w:sz w:val="22"/>
          <w:szCs w:val="22"/>
        </w:rPr>
        <w:t>0</w:t>
      </w:r>
      <w:r>
        <w:rPr>
          <w:rFonts w:ascii="Calibri" w:eastAsia="Calibri" w:hAnsi="Calibri" w:cs="Calibri"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sz w:val="22"/>
          <w:szCs w:val="22"/>
        </w:rPr>
        <w:t>%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RO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60E39052" w14:textId="77777777" w:rsidR="000A042C" w:rsidRDefault="00EB16DC">
      <w:pPr>
        <w:spacing w:before="12"/>
        <w:ind w:left="480"/>
        <w:rPr>
          <w:rFonts w:ascii="Calibri" w:eastAsia="Calibri" w:hAnsi="Calibri" w:cs="Calibri"/>
          <w:sz w:val="22"/>
          <w:szCs w:val="22"/>
        </w:rPr>
      </w:pPr>
      <w:r>
        <w:rPr>
          <w:w w:val="138"/>
          <w:sz w:val="22"/>
          <w:szCs w:val="22"/>
        </w:rPr>
        <w:t xml:space="preserve">·  </w:t>
      </w:r>
      <w:r>
        <w:rPr>
          <w:spacing w:val="31"/>
          <w:w w:val="138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>mpl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z w:val="22"/>
          <w:szCs w:val="22"/>
        </w:rPr>
        <w:t xml:space="preserve">: </w:t>
      </w:r>
      <w:r>
        <w:rPr>
          <w:rFonts w:ascii="Calibri" w:eastAsia="Calibri" w:hAnsi="Calibri" w:cs="Calibri"/>
          <w:sz w:val="22"/>
          <w:szCs w:val="22"/>
        </w:rPr>
        <w:t>Ens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 xml:space="preserve">red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3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rat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erat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w</w:t>
      </w:r>
      <w:r>
        <w:rPr>
          <w:rFonts w:ascii="Calibri" w:eastAsia="Calibri" w:hAnsi="Calibri" w:cs="Calibri"/>
          <w:sz w:val="22"/>
          <w:szCs w:val="22"/>
        </w:rPr>
        <w:t>it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in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lia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era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ces.</w:t>
      </w:r>
    </w:p>
    <w:p w14:paraId="15247415" w14:textId="77777777" w:rsidR="000A042C" w:rsidRDefault="00EB16DC">
      <w:pPr>
        <w:tabs>
          <w:tab w:val="left" w:pos="840"/>
        </w:tabs>
        <w:spacing w:before="10"/>
        <w:ind w:left="840" w:right="82" w:hanging="360"/>
        <w:rPr>
          <w:rFonts w:ascii="Calibri" w:eastAsia="Calibri" w:hAnsi="Calibri" w:cs="Calibri"/>
          <w:sz w:val="22"/>
          <w:szCs w:val="22"/>
        </w:rPr>
      </w:pPr>
      <w:r>
        <w:rPr>
          <w:w w:val="138"/>
          <w:sz w:val="22"/>
          <w:szCs w:val="22"/>
        </w:rPr>
        <w:t>·</w:t>
      </w:r>
      <w:r>
        <w:rPr>
          <w:sz w:val="22"/>
          <w:szCs w:val="22"/>
        </w:rPr>
        <w:tab/>
      </w:r>
      <w:r>
        <w:rPr>
          <w:rFonts w:ascii="Calibri" w:eastAsia="Calibri" w:hAnsi="Calibri" w:cs="Calibri"/>
          <w:b/>
          <w:sz w:val="22"/>
          <w:szCs w:val="22"/>
        </w:rPr>
        <w:t>Ac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oun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g</w:t>
      </w:r>
      <w:r>
        <w:rPr>
          <w:rFonts w:ascii="Calibri" w:eastAsia="Calibri" w:hAnsi="Calibri" w:cs="Calibri"/>
          <w:b/>
          <w:sz w:val="22"/>
          <w:szCs w:val="22"/>
        </w:rPr>
        <w:t xml:space="preserve">:  </w:t>
      </w:r>
      <w:r>
        <w:rPr>
          <w:rFonts w:ascii="Calibri" w:eastAsia="Calibri" w:hAnsi="Calibri" w:cs="Calibri"/>
          <w:b/>
          <w:spacing w:val="2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Reb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ilt</w:t>
      </w:r>
      <w:r>
        <w:rPr>
          <w:rFonts w:ascii="Calibri" w:eastAsia="Calibri" w:hAnsi="Calibri" w:cs="Calibri"/>
          <w:spacing w:val="40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acc</w:t>
      </w:r>
      <w:r>
        <w:rPr>
          <w:rFonts w:ascii="Calibri" w:eastAsia="Calibri" w:hAnsi="Calibri" w:cs="Calibri"/>
          <w:spacing w:val="-1"/>
          <w:sz w:val="22"/>
          <w:szCs w:val="22"/>
        </w:rPr>
        <w:t>oun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3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st</w:t>
      </w:r>
      <w:r>
        <w:rPr>
          <w:rFonts w:ascii="Calibri" w:eastAsia="Calibri" w:hAnsi="Calibri" w:cs="Calibri"/>
          <w:spacing w:val="1"/>
          <w:sz w:val="22"/>
          <w:szCs w:val="22"/>
        </w:rPr>
        <w:t>em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3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cl</w:t>
      </w:r>
      <w:r>
        <w:rPr>
          <w:rFonts w:ascii="Calibri" w:eastAsia="Calibri" w:hAnsi="Calibri" w:cs="Calibri"/>
          <w:spacing w:val="-1"/>
          <w:sz w:val="22"/>
          <w:szCs w:val="22"/>
        </w:rPr>
        <w:t>ud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3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mo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thly</w:t>
      </w:r>
      <w:r>
        <w:rPr>
          <w:rFonts w:ascii="Calibri" w:eastAsia="Calibri" w:hAnsi="Calibri" w:cs="Calibri"/>
          <w:spacing w:val="40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repo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3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ce</w:t>
      </w:r>
      <w:r>
        <w:rPr>
          <w:rFonts w:ascii="Calibri" w:eastAsia="Calibri" w:hAnsi="Calibri" w:cs="Calibri"/>
          <w:spacing w:val="-2"/>
          <w:sz w:val="22"/>
          <w:szCs w:val="22"/>
        </w:rPr>
        <w:t>d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res</w:t>
      </w:r>
      <w:r>
        <w:rPr>
          <w:rFonts w:ascii="Calibri" w:eastAsia="Calibri" w:hAnsi="Calibri" w:cs="Calibri"/>
          <w:spacing w:val="3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req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ired</w:t>
      </w:r>
      <w:r>
        <w:rPr>
          <w:rFonts w:ascii="Calibri" w:eastAsia="Calibri" w:hAnsi="Calibri" w:cs="Calibri"/>
          <w:spacing w:val="3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und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3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ew</w:t>
      </w:r>
      <w:r>
        <w:rPr>
          <w:rFonts w:ascii="Calibri" w:eastAsia="Calibri" w:hAnsi="Calibri" w:cs="Calibri"/>
          <w:spacing w:val="4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credit a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re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ent.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ed d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ily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cash fl</w:t>
      </w:r>
      <w:r>
        <w:rPr>
          <w:rFonts w:ascii="Calibri" w:eastAsia="Calibri" w:hAnsi="Calibri" w:cs="Calibri"/>
          <w:spacing w:val="-2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w.</w:t>
      </w:r>
    </w:p>
    <w:p w14:paraId="3285F863" w14:textId="77777777" w:rsidR="000A042C" w:rsidRDefault="00EB16DC">
      <w:pPr>
        <w:spacing w:before="12"/>
        <w:ind w:left="480"/>
        <w:rPr>
          <w:rFonts w:ascii="Calibri" w:eastAsia="Calibri" w:hAnsi="Calibri" w:cs="Calibri"/>
          <w:sz w:val="22"/>
          <w:szCs w:val="22"/>
        </w:rPr>
      </w:pPr>
      <w:r>
        <w:rPr>
          <w:w w:val="138"/>
          <w:sz w:val="22"/>
          <w:szCs w:val="22"/>
        </w:rPr>
        <w:t xml:space="preserve">·  </w:t>
      </w:r>
      <w:r>
        <w:rPr>
          <w:spacing w:val="31"/>
          <w:w w:val="138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Au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g</w:t>
      </w:r>
      <w:r>
        <w:rPr>
          <w:rFonts w:ascii="Calibri" w:eastAsia="Calibri" w:hAnsi="Calibri" w:cs="Calibri"/>
          <w:b/>
          <w:sz w:val="22"/>
          <w:szCs w:val="22"/>
        </w:rPr>
        <w:t xml:space="preserve">:  </w:t>
      </w:r>
      <w:r>
        <w:rPr>
          <w:rFonts w:ascii="Calibri" w:eastAsia="Calibri" w:hAnsi="Calibri" w:cs="Calibri"/>
          <w:b/>
          <w:spacing w:val="4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1"/>
          <w:sz w:val="22"/>
          <w:szCs w:val="22"/>
        </w:rPr>
        <w:t>up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sed</w:t>
      </w:r>
      <w:r>
        <w:rPr>
          <w:rFonts w:ascii="Calibri" w:eastAsia="Calibri" w:hAnsi="Calibri" w:cs="Calibri"/>
          <w:spacing w:val="4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cc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4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ud</w:t>
      </w:r>
      <w:r>
        <w:rPr>
          <w:rFonts w:ascii="Calibri" w:eastAsia="Calibri" w:hAnsi="Calibri" w:cs="Calibri"/>
          <w:sz w:val="22"/>
          <w:szCs w:val="22"/>
        </w:rPr>
        <w:t>its;</w:t>
      </w:r>
      <w:r>
        <w:rPr>
          <w:rFonts w:ascii="Calibri" w:eastAsia="Calibri" w:hAnsi="Calibri" w:cs="Calibri"/>
          <w:spacing w:val="4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sel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4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pp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ri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te</w:t>
      </w:r>
      <w:r>
        <w:rPr>
          <w:rFonts w:ascii="Calibri" w:eastAsia="Calibri" w:hAnsi="Calibri" w:cs="Calibri"/>
          <w:spacing w:val="4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ud</w:t>
      </w:r>
      <w:r>
        <w:rPr>
          <w:rFonts w:ascii="Calibri" w:eastAsia="Calibri" w:hAnsi="Calibri" w:cs="Calibri"/>
          <w:sz w:val="22"/>
          <w:szCs w:val="22"/>
        </w:rPr>
        <w:t>it</w:t>
      </w:r>
      <w:r>
        <w:rPr>
          <w:rFonts w:ascii="Calibri" w:eastAsia="Calibri" w:hAnsi="Calibri" w:cs="Calibri"/>
          <w:spacing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fi</w:t>
      </w:r>
      <w:r>
        <w:rPr>
          <w:rFonts w:ascii="Calibri" w:eastAsia="Calibri" w:hAnsi="Calibri" w:cs="Calibri"/>
          <w:spacing w:val="-1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m</w:t>
      </w:r>
      <w:r>
        <w:rPr>
          <w:rFonts w:ascii="Calibri" w:eastAsia="Calibri" w:hAnsi="Calibri" w:cs="Calibri"/>
          <w:spacing w:val="4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ed</w:t>
      </w:r>
      <w:r>
        <w:rPr>
          <w:rFonts w:ascii="Calibri" w:eastAsia="Calibri" w:hAnsi="Calibri" w:cs="Calibri"/>
          <w:spacing w:val="4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’s</w:t>
      </w:r>
      <w:r>
        <w:rPr>
          <w:rFonts w:ascii="Calibri" w:eastAsia="Calibri" w:hAnsi="Calibri" w:cs="Calibri"/>
          <w:spacing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4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si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z w:val="22"/>
          <w:szCs w:val="22"/>
        </w:rPr>
        <w:t>e,</w:t>
      </w:r>
    </w:p>
    <w:p w14:paraId="5896AEA0" w14:textId="77777777" w:rsidR="000A042C" w:rsidRDefault="00EB16DC">
      <w:pPr>
        <w:ind w:left="84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eli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ati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spacing w:val="-1"/>
          <w:sz w:val="22"/>
          <w:szCs w:val="22"/>
        </w:rPr>
        <w:t>/</w:t>
      </w:r>
      <w:r>
        <w:rPr>
          <w:rFonts w:ascii="Calibri" w:eastAsia="Calibri" w:hAnsi="Calibri" w:cs="Calibri"/>
          <w:sz w:val="22"/>
          <w:szCs w:val="22"/>
        </w:rPr>
        <w:t>3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 an</w:t>
      </w:r>
      <w:r>
        <w:rPr>
          <w:rFonts w:ascii="Calibri" w:eastAsia="Calibri" w:hAnsi="Calibri" w:cs="Calibri"/>
          <w:spacing w:val="-1"/>
          <w:sz w:val="22"/>
          <w:szCs w:val="22"/>
        </w:rPr>
        <w:t>nu</w:t>
      </w:r>
      <w:r>
        <w:rPr>
          <w:rFonts w:ascii="Calibri" w:eastAsia="Calibri" w:hAnsi="Calibri" w:cs="Calibri"/>
          <w:sz w:val="22"/>
          <w:szCs w:val="22"/>
        </w:rPr>
        <w:t xml:space="preserve">al 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ud</w:t>
      </w:r>
      <w:r>
        <w:rPr>
          <w:rFonts w:ascii="Calibri" w:eastAsia="Calibri" w:hAnsi="Calibri" w:cs="Calibri"/>
          <w:sz w:val="22"/>
          <w:szCs w:val="22"/>
        </w:rPr>
        <w:t>it 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ts.</w:t>
      </w:r>
    </w:p>
    <w:p w14:paraId="27B626F7" w14:textId="77777777" w:rsidR="000A042C" w:rsidRDefault="00EB16DC">
      <w:pPr>
        <w:tabs>
          <w:tab w:val="left" w:pos="840"/>
        </w:tabs>
        <w:spacing w:before="12"/>
        <w:ind w:left="840" w:right="81" w:hanging="360"/>
        <w:rPr>
          <w:rFonts w:ascii="Calibri" w:eastAsia="Calibri" w:hAnsi="Calibri" w:cs="Calibri"/>
          <w:sz w:val="22"/>
          <w:szCs w:val="22"/>
        </w:rPr>
      </w:pPr>
      <w:r>
        <w:rPr>
          <w:w w:val="138"/>
          <w:sz w:val="22"/>
          <w:szCs w:val="22"/>
        </w:rPr>
        <w:t>·</w:t>
      </w:r>
      <w:r>
        <w:rPr>
          <w:sz w:val="22"/>
          <w:szCs w:val="22"/>
        </w:rPr>
        <w:tab/>
      </w:r>
      <w:r>
        <w:rPr>
          <w:rFonts w:ascii="Calibri" w:eastAsia="Calibri" w:hAnsi="Calibri" w:cs="Calibri"/>
          <w:b/>
          <w:sz w:val="22"/>
          <w:szCs w:val="22"/>
        </w:rPr>
        <w:t>Per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onne</w:t>
      </w:r>
      <w:r>
        <w:rPr>
          <w:rFonts w:ascii="Calibri" w:eastAsia="Calibri" w:hAnsi="Calibri" w:cs="Calibri"/>
          <w:b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Mana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g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z w:val="22"/>
          <w:szCs w:val="22"/>
        </w:rPr>
        <w:t>me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b/>
          <w:sz w:val="22"/>
          <w:szCs w:val="22"/>
        </w:rPr>
        <w:t>t:</w:t>
      </w:r>
      <w:r>
        <w:rPr>
          <w:rFonts w:ascii="Calibri" w:eastAsia="Calibri" w:hAnsi="Calibri" w:cs="Calibri"/>
          <w:b/>
          <w:spacing w:val="2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ired</w:t>
      </w:r>
      <w:r>
        <w:rPr>
          <w:rFonts w:ascii="Calibri" w:eastAsia="Calibri" w:hAnsi="Calibri" w:cs="Calibri"/>
          <w:spacing w:val="2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dd</w:t>
      </w:r>
      <w:r>
        <w:rPr>
          <w:rFonts w:ascii="Calibri" w:eastAsia="Calibri" w:hAnsi="Calibri" w:cs="Calibri"/>
          <w:sz w:val="22"/>
          <w:szCs w:val="22"/>
        </w:rPr>
        <w:t>iti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2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acc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2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staff</w:t>
      </w:r>
      <w:r>
        <w:rPr>
          <w:rFonts w:ascii="Calibri" w:eastAsia="Calibri" w:hAnsi="Calibri" w:cs="Calibri"/>
          <w:spacing w:val="2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to</w:t>
      </w:r>
      <w:r>
        <w:rPr>
          <w:rFonts w:ascii="Calibri" w:eastAsia="Calibri" w:hAnsi="Calibri" w:cs="Calibri"/>
          <w:spacing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crea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ec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s,</w:t>
      </w:r>
      <w:r>
        <w:rPr>
          <w:rFonts w:ascii="Calibri" w:eastAsia="Calibri" w:hAnsi="Calibri" w:cs="Calibri"/>
          <w:spacing w:val="2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red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ce</w:t>
      </w:r>
      <w:r>
        <w:rPr>
          <w:rFonts w:ascii="Calibri" w:eastAsia="Calibri" w:hAnsi="Calibri" w:cs="Calibri"/>
          <w:spacing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eb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2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2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eli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 si</w:t>
      </w:r>
      <w:r>
        <w:rPr>
          <w:rFonts w:ascii="Calibri" w:eastAsia="Calibri" w:hAnsi="Calibri" w:cs="Calibri"/>
          <w:spacing w:val="-1"/>
          <w:sz w:val="22"/>
          <w:szCs w:val="22"/>
        </w:rPr>
        <w:t>gn</w:t>
      </w:r>
      <w:r>
        <w:rPr>
          <w:rFonts w:ascii="Calibri" w:eastAsia="Calibri" w:hAnsi="Calibri" w:cs="Calibri"/>
          <w:sz w:val="22"/>
          <w:szCs w:val="22"/>
        </w:rPr>
        <w:t>if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ca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ena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ties.</w:t>
      </w:r>
    </w:p>
    <w:p w14:paraId="1201885B" w14:textId="77777777" w:rsidR="000A042C" w:rsidRDefault="00EB16DC">
      <w:pPr>
        <w:tabs>
          <w:tab w:val="left" w:pos="840"/>
        </w:tabs>
        <w:spacing w:before="9"/>
        <w:ind w:left="840" w:right="75" w:hanging="360"/>
        <w:rPr>
          <w:rFonts w:ascii="Calibri" w:eastAsia="Calibri" w:hAnsi="Calibri" w:cs="Calibri"/>
          <w:sz w:val="22"/>
          <w:szCs w:val="22"/>
        </w:rPr>
      </w:pPr>
      <w:r>
        <w:rPr>
          <w:w w:val="138"/>
          <w:sz w:val="22"/>
          <w:szCs w:val="22"/>
        </w:rPr>
        <w:t>·</w:t>
      </w:r>
      <w:r>
        <w:rPr>
          <w:sz w:val="22"/>
          <w:szCs w:val="22"/>
        </w:rPr>
        <w:tab/>
      </w:r>
      <w:r>
        <w:rPr>
          <w:rFonts w:ascii="Calibri" w:eastAsia="Calibri" w:hAnsi="Calibri" w:cs="Calibri"/>
          <w:b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pe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on</w:t>
      </w:r>
      <w:r>
        <w:rPr>
          <w:rFonts w:ascii="Calibri" w:eastAsia="Calibri" w:hAnsi="Calibri" w:cs="Calibri"/>
          <w:b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I</w:t>
      </w:r>
      <w:r>
        <w:rPr>
          <w:rFonts w:ascii="Calibri" w:eastAsia="Calibri" w:hAnsi="Calibri" w:cs="Calibri"/>
          <w:b/>
          <w:sz w:val="22"/>
          <w:szCs w:val="22"/>
        </w:rPr>
        <w:t>mpr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z w:val="22"/>
          <w:szCs w:val="22"/>
        </w:rPr>
        <w:t>me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b/>
          <w:sz w:val="22"/>
          <w:szCs w:val="22"/>
        </w:rPr>
        <w:t>t: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stituted new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pro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ed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res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that re</w:t>
      </w:r>
      <w:r>
        <w:rPr>
          <w:rFonts w:ascii="Calibri" w:eastAsia="Calibri" w:hAnsi="Calibri" w:cs="Calibri"/>
          <w:spacing w:val="-1"/>
          <w:sz w:val="22"/>
          <w:szCs w:val="22"/>
        </w:rPr>
        <w:t>du</w:t>
      </w:r>
      <w:r>
        <w:rPr>
          <w:rFonts w:ascii="Calibri" w:eastAsia="Calibri" w:hAnsi="Calibri" w:cs="Calibri"/>
          <w:sz w:val="22"/>
          <w:szCs w:val="22"/>
        </w:rPr>
        <w:t>ced bad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debt fr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8</w:t>
      </w:r>
      <w:r>
        <w:rPr>
          <w:rFonts w:ascii="Calibri" w:eastAsia="Calibri" w:hAnsi="Calibri" w:cs="Calibri"/>
          <w:sz w:val="22"/>
          <w:szCs w:val="22"/>
        </w:rPr>
        <w:t>%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2</w:t>
      </w:r>
      <w:r>
        <w:rPr>
          <w:rFonts w:ascii="Calibri" w:eastAsia="Calibri" w:hAnsi="Calibri" w:cs="Calibri"/>
          <w:spacing w:val="-2"/>
          <w:sz w:val="22"/>
          <w:szCs w:val="22"/>
        </w:rPr>
        <w:t>%</w:t>
      </w:r>
      <w:r>
        <w:rPr>
          <w:rFonts w:ascii="Calibri" w:eastAsia="Calibri" w:hAnsi="Calibri" w:cs="Calibri"/>
          <w:sz w:val="22"/>
          <w:szCs w:val="22"/>
        </w:rPr>
        <w:t>;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re</w:t>
      </w:r>
      <w:r>
        <w:rPr>
          <w:rFonts w:ascii="Calibri" w:eastAsia="Calibri" w:hAnsi="Calibri" w:cs="Calibri"/>
          <w:spacing w:val="-1"/>
          <w:sz w:val="22"/>
          <w:szCs w:val="22"/>
        </w:rPr>
        <w:t>du</w:t>
      </w:r>
      <w:r>
        <w:rPr>
          <w:rFonts w:ascii="Calibri" w:eastAsia="Calibri" w:hAnsi="Calibri" w:cs="Calibri"/>
          <w:sz w:val="22"/>
          <w:szCs w:val="22"/>
        </w:rPr>
        <w:t>ced da</w:t>
      </w:r>
      <w:r>
        <w:rPr>
          <w:rFonts w:ascii="Calibri" w:eastAsia="Calibri" w:hAnsi="Calibri" w:cs="Calibri"/>
          <w:spacing w:val="5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’s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sales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ts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1</w:t>
      </w:r>
      <w:r>
        <w:rPr>
          <w:rFonts w:ascii="Calibri" w:eastAsia="Calibri" w:hAnsi="Calibri" w:cs="Calibri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sz w:val="22"/>
          <w:szCs w:val="22"/>
        </w:rPr>
        <w:t>5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6</w:t>
      </w:r>
      <w:r>
        <w:rPr>
          <w:rFonts w:ascii="Calibri" w:eastAsia="Calibri" w:hAnsi="Calibri" w:cs="Calibri"/>
          <w:spacing w:val="-2"/>
          <w:sz w:val="22"/>
          <w:szCs w:val="22"/>
        </w:rPr>
        <w:t>5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5FD8CE7E" w14:textId="77777777" w:rsidR="000A042C" w:rsidRDefault="00EB16DC">
      <w:pPr>
        <w:tabs>
          <w:tab w:val="left" w:pos="840"/>
        </w:tabs>
        <w:spacing w:before="12"/>
        <w:ind w:left="840" w:right="82" w:hanging="360"/>
        <w:rPr>
          <w:rFonts w:ascii="Calibri" w:eastAsia="Calibri" w:hAnsi="Calibri" w:cs="Calibri"/>
          <w:sz w:val="22"/>
          <w:szCs w:val="22"/>
        </w:rPr>
      </w:pPr>
      <w:r>
        <w:pict w14:anchorId="39CEA763">
          <v:group id="_x0000_s1028" style="position:absolute;left:0;text-align:left;margin-left:34.55pt;margin-top:41.5pt;width:543pt;height:0;z-index:-251657216;mso-position-horizontal-relative:page" coordorigin="691,830" coordsize="10860,0">
            <v:shape id="_x0000_s1029" style="position:absolute;left:691;top:830;width:10860;height:0" coordorigin="691,830" coordsize="10860,0" path="m691,830r10860,e" filled="f" strokeweight=".20339mm">
              <v:path arrowok="t"/>
            </v:shape>
            <w10:wrap anchorx="page"/>
          </v:group>
        </w:pict>
      </w:r>
      <w:r>
        <w:rPr>
          <w:w w:val="138"/>
          <w:sz w:val="22"/>
          <w:szCs w:val="22"/>
        </w:rPr>
        <w:t>·</w:t>
      </w:r>
      <w:r>
        <w:rPr>
          <w:sz w:val="22"/>
          <w:szCs w:val="22"/>
        </w:rPr>
        <w:tab/>
      </w:r>
      <w:r>
        <w:rPr>
          <w:rFonts w:ascii="Calibri" w:eastAsia="Calibri" w:hAnsi="Calibri" w:cs="Calibri"/>
          <w:b/>
          <w:sz w:val="22"/>
          <w:szCs w:val="22"/>
        </w:rPr>
        <w:t>Le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b/>
          <w:sz w:val="22"/>
          <w:szCs w:val="22"/>
        </w:rPr>
        <w:t xml:space="preserve">se </w:t>
      </w:r>
      <w:r>
        <w:rPr>
          <w:rFonts w:ascii="Calibri" w:eastAsia="Calibri" w:hAnsi="Calibri" w:cs="Calibri"/>
          <w:b/>
          <w:spacing w:val="1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Re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ne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g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on</w:t>
      </w:r>
      <w:r>
        <w:rPr>
          <w:rFonts w:ascii="Calibri" w:eastAsia="Calibri" w:hAnsi="Calibri" w:cs="Calibri"/>
          <w:b/>
          <w:sz w:val="22"/>
          <w:szCs w:val="22"/>
        </w:rPr>
        <w:t xml:space="preserve">: </w:t>
      </w:r>
      <w:r>
        <w:rPr>
          <w:rFonts w:ascii="Calibri" w:eastAsia="Calibri" w:hAnsi="Calibri" w:cs="Calibri"/>
          <w:b/>
          <w:spacing w:val="1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Re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eg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lea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 xml:space="preserve">es </w:t>
      </w:r>
      <w:r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r </w:t>
      </w:r>
      <w:r>
        <w:rPr>
          <w:rFonts w:ascii="Calibri" w:eastAsia="Calibri" w:hAnsi="Calibri" w:cs="Calibri"/>
          <w:spacing w:val="1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criti</w:t>
      </w:r>
      <w:r>
        <w:rPr>
          <w:rFonts w:ascii="Calibri" w:eastAsia="Calibri" w:hAnsi="Calibri" w:cs="Calibri"/>
          <w:spacing w:val="-3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 xml:space="preserve">al </w:t>
      </w:r>
      <w:r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ch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ical </w:t>
      </w:r>
      <w:r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eq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pm</w:t>
      </w:r>
      <w:r>
        <w:rPr>
          <w:rFonts w:ascii="Calibri" w:eastAsia="Calibri" w:hAnsi="Calibri" w:cs="Calibri"/>
          <w:sz w:val="22"/>
          <w:szCs w:val="22"/>
        </w:rPr>
        <w:t xml:space="preserve">ent, </w:t>
      </w:r>
      <w:r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tructu</w:t>
      </w:r>
      <w:r>
        <w:rPr>
          <w:rFonts w:ascii="Calibri" w:eastAsia="Calibri" w:hAnsi="Calibri" w:cs="Calibri"/>
          <w:spacing w:val="-1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g </w:t>
      </w:r>
      <w:r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red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 xml:space="preserve">ced </w:t>
      </w:r>
      <w:r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rat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s </w:t>
      </w:r>
      <w:r>
        <w:rPr>
          <w:rFonts w:ascii="Calibri" w:eastAsia="Calibri" w:hAnsi="Calibri" w:cs="Calibri"/>
          <w:spacing w:val="1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 red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ced ra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es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 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cr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ase.</w:t>
      </w:r>
    </w:p>
    <w:p w14:paraId="1B76A3E6" w14:textId="77777777" w:rsidR="000A042C" w:rsidRDefault="000A042C">
      <w:pPr>
        <w:spacing w:line="100" w:lineRule="exact"/>
        <w:rPr>
          <w:sz w:val="10"/>
          <w:szCs w:val="10"/>
        </w:rPr>
      </w:pPr>
    </w:p>
    <w:p w14:paraId="317A6627" w14:textId="77777777" w:rsidR="000A042C" w:rsidRDefault="000A042C">
      <w:pPr>
        <w:spacing w:line="200" w:lineRule="exact"/>
      </w:pPr>
    </w:p>
    <w:p w14:paraId="3FADB777" w14:textId="77777777" w:rsidR="000A042C" w:rsidRDefault="00EB16DC">
      <w:pPr>
        <w:spacing w:line="280" w:lineRule="exact"/>
        <w:ind w:left="2943" w:right="2948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pacing w:val="1"/>
          <w:position w:val="-1"/>
          <w:sz w:val="24"/>
          <w:szCs w:val="24"/>
        </w:rPr>
        <w:t>A</w:t>
      </w:r>
      <w:r>
        <w:rPr>
          <w:rFonts w:ascii="Calibri" w:eastAsia="Calibri" w:hAnsi="Calibri" w:cs="Calibri"/>
          <w:b/>
          <w:position w:val="-1"/>
          <w:sz w:val="24"/>
          <w:szCs w:val="24"/>
        </w:rPr>
        <w:t>DDI</w:t>
      </w:r>
      <w:r>
        <w:rPr>
          <w:rFonts w:ascii="Calibri" w:eastAsia="Calibri" w:hAnsi="Calibri" w:cs="Calibri"/>
          <w:b/>
          <w:spacing w:val="1"/>
          <w:position w:val="-1"/>
          <w:sz w:val="24"/>
          <w:szCs w:val="24"/>
        </w:rPr>
        <w:t>T</w:t>
      </w:r>
      <w:r>
        <w:rPr>
          <w:rFonts w:ascii="Calibri" w:eastAsia="Calibri" w:hAnsi="Calibri" w:cs="Calibri"/>
          <w:b/>
          <w:spacing w:val="-2"/>
          <w:position w:val="-1"/>
          <w:sz w:val="24"/>
          <w:szCs w:val="24"/>
        </w:rPr>
        <w:t>I</w:t>
      </w:r>
      <w:r>
        <w:rPr>
          <w:rFonts w:ascii="Calibri" w:eastAsia="Calibri" w:hAnsi="Calibri" w:cs="Calibri"/>
          <w:b/>
          <w:spacing w:val="1"/>
          <w:position w:val="-1"/>
          <w:sz w:val="24"/>
          <w:szCs w:val="24"/>
        </w:rPr>
        <w:t>O</w:t>
      </w:r>
      <w:r>
        <w:rPr>
          <w:rFonts w:ascii="Calibri" w:eastAsia="Calibri" w:hAnsi="Calibri" w:cs="Calibri"/>
          <w:b/>
          <w:position w:val="-1"/>
          <w:sz w:val="24"/>
          <w:szCs w:val="24"/>
        </w:rPr>
        <w:t>N</w:t>
      </w:r>
      <w:r>
        <w:rPr>
          <w:rFonts w:ascii="Calibri" w:eastAsia="Calibri" w:hAnsi="Calibri" w:cs="Calibri"/>
          <w:b/>
          <w:spacing w:val="1"/>
          <w:position w:val="-1"/>
          <w:sz w:val="24"/>
          <w:szCs w:val="24"/>
        </w:rPr>
        <w:t>A</w:t>
      </w:r>
      <w:r>
        <w:rPr>
          <w:rFonts w:ascii="Calibri" w:eastAsia="Calibri" w:hAnsi="Calibri" w:cs="Calibri"/>
          <w:b/>
          <w:position w:val="-1"/>
          <w:sz w:val="24"/>
          <w:szCs w:val="24"/>
        </w:rPr>
        <w:t>L</w:t>
      </w:r>
      <w:r>
        <w:rPr>
          <w:rFonts w:ascii="Calibri" w:eastAsia="Calibri" w:hAnsi="Calibri" w:cs="Calibri"/>
          <w:b/>
          <w:spacing w:val="-2"/>
          <w:position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position w:val="-1"/>
          <w:sz w:val="24"/>
          <w:szCs w:val="24"/>
        </w:rPr>
        <w:t>F</w:t>
      </w:r>
      <w:r>
        <w:rPr>
          <w:rFonts w:ascii="Calibri" w:eastAsia="Calibri" w:hAnsi="Calibri" w:cs="Calibri"/>
          <w:b/>
          <w:spacing w:val="1"/>
          <w:position w:val="-1"/>
          <w:sz w:val="24"/>
          <w:szCs w:val="24"/>
        </w:rPr>
        <w:t>I</w:t>
      </w:r>
      <w:r>
        <w:rPr>
          <w:rFonts w:ascii="Calibri" w:eastAsia="Calibri" w:hAnsi="Calibri" w:cs="Calibri"/>
          <w:b/>
          <w:position w:val="-1"/>
          <w:sz w:val="24"/>
          <w:szCs w:val="24"/>
        </w:rPr>
        <w:t>N</w:t>
      </w:r>
      <w:r>
        <w:rPr>
          <w:rFonts w:ascii="Calibri" w:eastAsia="Calibri" w:hAnsi="Calibri" w:cs="Calibri"/>
          <w:b/>
          <w:spacing w:val="-1"/>
          <w:position w:val="-1"/>
          <w:sz w:val="24"/>
          <w:szCs w:val="24"/>
        </w:rPr>
        <w:t>A</w:t>
      </w:r>
      <w:r>
        <w:rPr>
          <w:rFonts w:ascii="Calibri" w:eastAsia="Calibri" w:hAnsi="Calibri" w:cs="Calibri"/>
          <w:b/>
          <w:position w:val="-1"/>
          <w:sz w:val="24"/>
          <w:szCs w:val="24"/>
        </w:rPr>
        <w:t>N</w:t>
      </w:r>
      <w:r>
        <w:rPr>
          <w:rFonts w:ascii="Calibri" w:eastAsia="Calibri" w:hAnsi="Calibri" w:cs="Calibri"/>
          <w:b/>
          <w:spacing w:val="1"/>
          <w:position w:val="-1"/>
          <w:sz w:val="24"/>
          <w:szCs w:val="24"/>
        </w:rPr>
        <w:t>I</w:t>
      </w:r>
      <w:r>
        <w:rPr>
          <w:rFonts w:ascii="Calibri" w:eastAsia="Calibri" w:hAnsi="Calibri" w:cs="Calibri"/>
          <w:b/>
          <w:position w:val="-1"/>
          <w:sz w:val="24"/>
          <w:szCs w:val="24"/>
        </w:rPr>
        <w:t>C</w:t>
      </w:r>
      <w:r>
        <w:rPr>
          <w:rFonts w:ascii="Calibri" w:eastAsia="Calibri" w:hAnsi="Calibri" w:cs="Calibri"/>
          <w:b/>
          <w:spacing w:val="1"/>
          <w:position w:val="-1"/>
          <w:sz w:val="24"/>
          <w:szCs w:val="24"/>
        </w:rPr>
        <w:t>A</w:t>
      </w:r>
      <w:r>
        <w:rPr>
          <w:rFonts w:ascii="Calibri" w:eastAsia="Calibri" w:hAnsi="Calibri" w:cs="Calibri"/>
          <w:b/>
          <w:position w:val="-1"/>
          <w:sz w:val="24"/>
          <w:szCs w:val="24"/>
        </w:rPr>
        <w:t>L</w:t>
      </w:r>
      <w:r>
        <w:rPr>
          <w:rFonts w:ascii="Calibri" w:eastAsia="Calibri" w:hAnsi="Calibri" w:cs="Calibri"/>
          <w:b/>
          <w:spacing w:val="-2"/>
          <w:position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spacing w:val="-1"/>
          <w:position w:val="-1"/>
          <w:sz w:val="24"/>
          <w:szCs w:val="24"/>
        </w:rPr>
        <w:t>M</w:t>
      </w:r>
      <w:r>
        <w:rPr>
          <w:rFonts w:ascii="Calibri" w:eastAsia="Calibri" w:hAnsi="Calibri" w:cs="Calibri"/>
          <w:b/>
          <w:spacing w:val="1"/>
          <w:position w:val="-1"/>
          <w:sz w:val="24"/>
          <w:szCs w:val="24"/>
        </w:rPr>
        <w:t>A</w:t>
      </w:r>
      <w:r>
        <w:rPr>
          <w:rFonts w:ascii="Calibri" w:eastAsia="Calibri" w:hAnsi="Calibri" w:cs="Calibri"/>
          <w:b/>
          <w:position w:val="-1"/>
          <w:sz w:val="24"/>
          <w:szCs w:val="24"/>
        </w:rPr>
        <w:t>N</w:t>
      </w:r>
      <w:r>
        <w:rPr>
          <w:rFonts w:ascii="Calibri" w:eastAsia="Calibri" w:hAnsi="Calibri" w:cs="Calibri"/>
          <w:b/>
          <w:spacing w:val="1"/>
          <w:position w:val="-1"/>
          <w:sz w:val="24"/>
          <w:szCs w:val="24"/>
        </w:rPr>
        <w:t>A</w:t>
      </w:r>
      <w:r>
        <w:rPr>
          <w:rFonts w:ascii="Calibri" w:eastAsia="Calibri" w:hAnsi="Calibri" w:cs="Calibri"/>
          <w:b/>
          <w:position w:val="-1"/>
          <w:sz w:val="24"/>
          <w:szCs w:val="24"/>
        </w:rPr>
        <w:t>G</w:t>
      </w:r>
      <w:r>
        <w:rPr>
          <w:rFonts w:ascii="Calibri" w:eastAsia="Calibri" w:hAnsi="Calibri" w:cs="Calibri"/>
          <w:b/>
          <w:spacing w:val="1"/>
          <w:position w:val="-1"/>
          <w:sz w:val="24"/>
          <w:szCs w:val="24"/>
        </w:rPr>
        <w:t>E</w:t>
      </w:r>
      <w:r>
        <w:rPr>
          <w:rFonts w:ascii="Calibri" w:eastAsia="Calibri" w:hAnsi="Calibri" w:cs="Calibri"/>
          <w:b/>
          <w:spacing w:val="-1"/>
          <w:position w:val="-1"/>
          <w:sz w:val="24"/>
          <w:szCs w:val="24"/>
        </w:rPr>
        <w:t>M</w:t>
      </w:r>
      <w:r>
        <w:rPr>
          <w:rFonts w:ascii="Calibri" w:eastAsia="Calibri" w:hAnsi="Calibri" w:cs="Calibri"/>
          <w:b/>
          <w:position w:val="-1"/>
          <w:sz w:val="24"/>
          <w:szCs w:val="24"/>
        </w:rPr>
        <w:t>ENT EXPERT</w:t>
      </w:r>
      <w:r>
        <w:rPr>
          <w:rFonts w:ascii="Calibri" w:eastAsia="Calibri" w:hAnsi="Calibri" w:cs="Calibri"/>
          <w:b/>
          <w:spacing w:val="-1"/>
          <w:position w:val="-1"/>
          <w:sz w:val="24"/>
          <w:szCs w:val="24"/>
        </w:rPr>
        <w:t>I</w:t>
      </w:r>
      <w:r>
        <w:rPr>
          <w:rFonts w:ascii="Calibri" w:eastAsia="Calibri" w:hAnsi="Calibri" w:cs="Calibri"/>
          <w:b/>
          <w:position w:val="-1"/>
          <w:sz w:val="24"/>
          <w:szCs w:val="24"/>
        </w:rPr>
        <w:t>SE</w:t>
      </w:r>
    </w:p>
    <w:p w14:paraId="06642D25" w14:textId="77777777" w:rsidR="000A042C" w:rsidRDefault="000A042C">
      <w:pPr>
        <w:spacing w:before="12" w:line="240" w:lineRule="exact"/>
        <w:rPr>
          <w:sz w:val="24"/>
          <w:szCs w:val="24"/>
        </w:rPr>
      </w:pPr>
    </w:p>
    <w:p w14:paraId="4C24A0E8" w14:textId="77777777" w:rsidR="000A042C" w:rsidRDefault="00EB16DC">
      <w:pPr>
        <w:spacing w:before="24"/>
        <w:ind w:left="120" w:right="263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As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z w:val="22"/>
          <w:szCs w:val="22"/>
        </w:rPr>
        <w:t>x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ma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g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i/>
          <w:spacing w:val="-3"/>
          <w:sz w:val="22"/>
          <w:szCs w:val="22"/>
        </w:rPr>
        <w:t>o</w:t>
      </w:r>
      <w:r>
        <w:rPr>
          <w:rFonts w:ascii="Calibri" w:eastAsia="Calibri" w:hAnsi="Calibri" w:cs="Calibri"/>
          <w:i/>
          <w:sz w:val="22"/>
          <w:szCs w:val="22"/>
        </w:rPr>
        <w:t>wa</w:t>
      </w:r>
      <w:r>
        <w:rPr>
          <w:rFonts w:ascii="Calibri" w:eastAsia="Calibri" w:hAnsi="Calibri" w:cs="Calibri"/>
          <w:i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i/>
          <w:sz w:val="22"/>
          <w:szCs w:val="22"/>
        </w:rPr>
        <w:t>d</w:t>
      </w:r>
      <w:r>
        <w:rPr>
          <w:rFonts w:ascii="Calibri" w:eastAsia="Calibri" w:hAnsi="Calibri" w:cs="Calibri"/>
          <w:i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S</w:t>
      </w:r>
      <w:r>
        <w:rPr>
          <w:rFonts w:ascii="Calibri" w:eastAsia="Calibri" w:hAnsi="Calibri" w:cs="Calibri"/>
          <w:i/>
          <w:sz w:val="22"/>
          <w:szCs w:val="22"/>
        </w:rPr>
        <w:t>t</w:t>
      </w:r>
      <w:r>
        <w:rPr>
          <w:rFonts w:ascii="Calibri" w:eastAsia="Calibri" w:hAnsi="Calibri" w:cs="Calibri"/>
          <w:i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i/>
          <w:sz w:val="22"/>
          <w:szCs w:val="22"/>
        </w:rPr>
        <w:t>n,</w:t>
      </w:r>
      <w:r>
        <w:rPr>
          <w:rFonts w:ascii="Calibri" w:eastAsia="Calibri" w:hAnsi="Calibri" w:cs="Calibri"/>
          <w:i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-2"/>
          <w:sz w:val="22"/>
          <w:szCs w:val="22"/>
        </w:rPr>
        <w:t>L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i/>
          <w:sz w:val="22"/>
          <w:szCs w:val="22"/>
        </w:rPr>
        <w:t>,</w:t>
      </w:r>
      <w:r>
        <w:rPr>
          <w:rFonts w:ascii="Calibri" w:eastAsia="Calibri" w:hAnsi="Calibri" w:cs="Calibri"/>
          <w:i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i/>
          <w:sz w:val="22"/>
          <w:szCs w:val="22"/>
        </w:rPr>
        <w:t>o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i/>
          <w:sz w:val="22"/>
          <w:szCs w:val="22"/>
        </w:rPr>
        <w:t>s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i/>
          <w:sz w:val="22"/>
          <w:szCs w:val="22"/>
        </w:rPr>
        <w:t>o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i/>
          <w:sz w:val="22"/>
          <w:szCs w:val="22"/>
        </w:rPr>
        <w:t>,</w:t>
      </w:r>
      <w:r>
        <w:rPr>
          <w:rFonts w:ascii="Calibri" w:eastAsia="Calibri" w:hAnsi="Calibri" w:cs="Calibri"/>
          <w:i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i/>
          <w:sz w:val="22"/>
          <w:szCs w:val="22"/>
        </w:rPr>
        <w:t>X,</w:t>
      </w:r>
      <w:r>
        <w:rPr>
          <w:rFonts w:ascii="Calibri" w:eastAsia="Calibri" w:hAnsi="Calibri" w:cs="Calibri"/>
          <w:i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ov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ed tax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la</w:t>
      </w:r>
      <w:r>
        <w:rPr>
          <w:rFonts w:ascii="Calibri" w:eastAsia="Calibri" w:hAnsi="Calibri" w:cs="Calibri"/>
          <w:spacing w:val="-1"/>
          <w:sz w:val="22"/>
          <w:szCs w:val="22"/>
        </w:rPr>
        <w:t>nn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reporti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in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ndu</w:t>
      </w:r>
      <w:r>
        <w:rPr>
          <w:rFonts w:ascii="Calibri" w:eastAsia="Calibri" w:hAnsi="Calibri" w:cs="Calibri"/>
          <w:sz w:val="22"/>
          <w:szCs w:val="22"/>
        </w:rPr>
        <w:t>stries 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cl</w:t>
      </w:r>
      <w:r>
        <w:rPr>
          <w:rFonts w:ascii="Calibri" w:eastAsia="Calibri" w:hAnsi="Calibri" w:cs="Calibri"/>
          <w:spacing w:val="-1"/>
          <w:sz w:val="22"/>
          <w:szCs w:val="22"/>
        </w:rPr>
        <w:t>ud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il,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 xml:space="preserve">as,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nu</w:t>
      </w:r>
      <w:r>
        <w:rPr>
          <w:rFonts w:ascii="Calibri" w:eastAsia="Calibri" w:hAnsi="Calibri" w:cs="Calibri"/>
          <w:sz w:val="22"/>
          <w:szCs w:val="22"/>
        </w:rPr>
        <w:t>factur</w:t>
      </w:r>
      <w:r>
        <w:rPr>
          <w:rFonts w:ascii="Calibri" w:eastAsia="Calibri" w:hAnsi="Calibri" w:cs="Calibri"/>
          <w:spacing w:val="-1"/>
          <w:sz w:val="22"/>
          <w:szCs w:val="22"/>
        </w:rPr>
        <w:t>ing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retail,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fe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si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ser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ces, 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ente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tai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 xml:space="preserve">ent. </w:t>
      </w:r>
      <w:r>
        <w:rPr>
          <w:rFonts w:ascii="Calibri" w:eastAsia="Calibri" w:hAnsi="Calibri" w:cs="Calibri"/>
          <w:spacing w:val="1"/>
          <w:sz w:val="22"/>
          <w:szCs w:val="22"/>
        </w:rPr>
        <w:t>D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ed e</w:t>
      </w:r>
      <w:r>
        <w:rPr>
          <w:rFonts w:ascii="Calibri" w:eastAsia="Calibri" w:hAnsi="Calibri" w:cs="Calibri"/>
          <w:spacing w:val="7"/>
          <w:sz w:val="22"/>
          <w:szCs w:val="22"/>
        </w:rPr>
        <w:t>x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ensi</w:t>
      </w:r>
      <w:r>
        <w:rPr>
          <w:rFonts w:ascii="Calibri" w:eastAsia="Calibri" w:hAnsi="Calibri" w:cs="Calibri"/>
          <w:spacing w:val="-2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3"/>
          <w:sz w:val="22"/>
          <w:szCs w:val="22"/>
        </w:rPr>
        <w:t>ag</w:t>
      </w:r>
      <w:r>
        <w:rPr>
          <w:rFonts w:ascii="Calibri" w:eastAsia="Calibri" w:hAnsi="Calibri" w:cs="Calibri"/>
          <w:sz w:val="22"/>
          <w:szCs w:val="22"/>
        </w:rPr>
        <w:t>e calc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latio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s 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cl</w:t>
      </w:r>
      <w:r>
        <w:rPr>
          <w:rFonts w:ascii="Calibri" w:eastAsia="Calibri" w:hAnsi="Calibri" w:cs="Calibri"/>
          <w:spacing w:val="-1"/>
          <w:sz w:val="22"/>
          <w:szCs w:val="22"/>
        </w:rPr>
        <w:t>ud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  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st</w:t>
      </w:r>
      <w:r>
        <w:rPr>
          <w:rFonts w:ascii="Calibri" w:eastAsia="Calibri" w:hAnsi="Calibri" w:cs="Calibri"/>
          <w:spacing w:val="4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fit 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calc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lat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s, 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4"/>
          <w:sz w:val="22"/>
          <w:szCs w:val="22"/>
        </w:rPr>
        <w:t>n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n 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o</w:t>
      </w:r>
      <w:r>
        <w:rPr>
          <w:rFonts w:ascii="Calibri" w:eastAsia="Calibri" w:hAnsi="Calibri" w:cs="Calibri"/>
          <w:sz w:val="22"/>
          <w:szCs w:val="22"/>
        </w:rPr>
        <w:t xml:space="preserve">f 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 xml:space="preserve">e 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calc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lat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s, 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sses 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rel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50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to</w:t>
      </w:r>
      <w:r>
        <w:rPr>
          <w:rFonts w:ascii="Calibri" w:eastAsia="Calibri" w:hAnsi="Calibri" w:cs="Calibri"/>
          <w:spacing w:val="50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tax 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shel</w:t>
      </w:r>
      <w:r>
        <w:rPr>
          <w:rFonts w:ascii="Calibri" w:eastAsia="Calibri" w:hAnsi="Calibri" w:cs="Calibri"/>
          <w:spacing w:val="-3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er 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es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ts.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Ass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ed in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 b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si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ess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ati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el</w:t>
      </w:r>
      <w:r>
        <w:rPr>
          <w:rFonts w:ascii="Calibri" w:eastAsia="Calibri" w:hAnsi="Calibri" w:cs="Calibri"/>
          <w:spacing w:val="3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343DD486" w14:textId="77777777" w:rsidR="000A042C" w:rsidRDefault="000A042C">
      <w:pPr>
        <w:spacing w:before="3" w:line="120" w:lineRule="exact"/>
        <w:rPr>
          <w:sz w:val="12"/>
          <w:szCs w:val="12"/>
        </w:rPr>
      </w:pPr>
    </w:p>
    <w:p w14:paraId="430EF644" w14:textId="77777777" w:rsidR="000A042C" w:rsidRDefault="00EB16DC">
      <w:pPr>
        <w:ind w:left="120" w:right="264"/>
        <w:jc w:val="both"/>
        <w:rPr>
          <w:rFonts w:ascii="Calibri" w:eastAsia="Calibri" w:hAnsi="Calibri" w:cs="Calibri"/>
          <w:sz w:val="22"/>
          <w:szCs w:val="22"/>
        </w:rPr>
      </w:pPr>
      <w:r>
        <w:pict w14:anchorId="47F864B2">
          <v:group id="_x0000_s1026" style="position:absolute;left:0;text-align:left;margin-left:34.55pt;margin-top:40.8pt;width:533.6pt;height:0;z-index:-251656192;mso-position-horizontal-relative:page" coordorigin="691,816" coordsize="10672,0">
            <v:shape id="_x0000_s1027" style="position:absolute;left:691;top:816;width:10672;height:0" coordorigin="691,816" coordsize="10672,0" path="m691,816r10673,e" filled="f" strokeweight=".20478mm">
              <v:path arrowok="t"/>
            </v:shape>
            <w10:wrap anchorx="page"/>
          </v:group>
        </w:pict>
      </w:r>
      <w:r>
        <w:rPr>
          <w:rFonts w:ascii="Calibri" w:eastAsia="Calibri" w:hAnsi="Calibri" w:cs="Calibri"/>
          <w:sz w:val="22"/>
          <w:szCs w:val="22"/>
        </w:rPr>
        <w:t xml:space="preserve">As 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st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z w:val="22"/>
          <w:szCs w:val="22"/>
        </w:rPr>
        <w:t xml:space="preserve">ff 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cc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oun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an</w:t>
      </w:r>
      <w:r>
        <w:rPr>
          <w:rFonts w:ascii="Calibri" w:eastAsia="Calibri" w:hAnsi="Calibri" w:cs="Calibri"/>
          <w:b/>
          <w:sz w:val="22"/>
          <w:szCs w:val="22"/>
        </w:rPr>
        <w:t xml:space="preserve">t </w:t>
      </w:r>
      <w:r>
        <w:rPr>
          <w:rFonts w:ascii="Calibri" w:eastAsia="Calibri" w:hAnsi="Calibri" w:cs="Calibri"/>
          <w:b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with  </w:t>
      </w:r>
      <w:r>
        <w:rPr>
          <w:rFonts w:ascii="Calibri" w:eastAsia="Calibri" w:hAnsi="Calibri" w:cs="Calibri"/>
          <w:i/>
          <w:sz w:val="22"/>
          <w:szCs w:val="22"/>
        </w:rPr>
        <w:t>[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i/>
          <w:sz w:val="22"/>
          <w:szCs w:val="22"/>
        </w:rPr>
        <w:t xml:space="preserve">ig 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z w:val="22"/>
          <w:szCs w:val="22"/>
        </w:rPr>
        <w:t>F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ou</w:t>
      </w:r>
      <w:r>
        <w:rPr>
          <w:rFonts w:ascii="Calibri" w:eastAsia="Calibri" w:hAnsi="Calibri" w:cs="Calibri"/>
          <w:i/>
          <w:sz w:val="22"/>
          <w:szCs w:val="22"/>
        </w:rPr>
        <w:t xml:space="preserve">r </w:t>
      </w:r>
      <w:r>
        <w:rPr>
          <w:rFonts w:ascii="Calibri" w:eastAsia="Calibri" w:hAnsi="Calibri" w:cs="Calibri"/>
          <w:i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z w:val="22"/>
          <w:szCs w:val="22"/>
        </w:rPr>
        <w:t>A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c</w:t>
      </w:r>
      <w:r>
        <w:rPr>
          <w:rFonts w:ascii="Calibri" w:eastAsia="Calibri" w:hAnsi="Calibri" w:cs="Calibri"/>
          <w:i/>
          <w:sz w:val="22"/>
          <w:szCs w:val="22"/>
        </w:rPr>
        <w:t>c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oun</w:t>
      </w:r>
      <w:r>
        <w:rPr>
          <w:rFonts w:ascii="Calibri" w:eastAsia="Calibri" w:hAnsi="Calibri" w:cs="Calibri"/>
          <w:i/>
          <w:sz w:val="22"/>
          <w:szCs w:val="22"/>
        </w:rPr>
        <w:t xml:space="preserve">ting 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z w:val="22"/>
          <w:szCs w:val="22"/>
        </w:rPr>
        <w:t>F</w:t>
      </w:r>
      <w:r>
        <w:rPr>
          <w:rFonts w:ascii="Calibri" w:eastAsia="Calibri" w:hAnsi="Calibri" w:cs="Calibri"/>
          <w:i/>
          <w:spacing w:val="2"/>
          <w:sz w:val="22"/>
          <w:szCs w:val="22"/>
        </w:rPr>
        <w:t>i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i/>
          <w:sz w:val="22"/>
          <w:szCs w:val="22"/>
        </w:rPr>
        <w:t>m</w:t>
      </w:r>
      <w:r>
        <w:rPr>
          <w:rFonts w:ascii="Calibri" w:eastAsia="Calibri" w:hAnsi="Calibri" w:cs="Calibri"/>
          <w:i/>
          <w:spacing w:val="2"/>
          <w:sz w:val="22"/>
          <w:szCs w:val="22"/>
        </w:rPr>
        <w:t>]</w:t>
      </w:r>
      <w:r>
        <w:rPr>
          <w:rFonts w:ascii="Calibri" w:eastAsia="Calibri" w:hAnsi="Calibri" w:cs="Calibri"/>
          <w:i/>
          <w:sz w:val="22"/>
          <w:szCs w:val="22"/>
        </w:rPr>
        <w:t xml:space="preserve">,  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i/>
          <w:sz w:val="22"/>
          <w:szCs w:val="22"/>
        </w:rPr>
        <w:t>il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ad</w:t>
      </w:r>
      <w:r>
        <w:rPr>
          <w:rFonts w:ascii="Calibri" w:eastAsia="Calibri" w:hAnsi="Calibri" w:cs="Calibri"/>
          <w:i/>
          <w:sz w:val="22"/>
          <w:szCs w:val="22"/>
        </w:rPr>
        <w:t>el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ph</w:t>
      </w:r>
      <w:r>
        <w:rPr>
          <w:rFonts w:ascii="Calibri" w:eastAsia="Calibri" w:hAnsi="Calibri" w:cs="Calibri"/>
          <w:i/>
          <w:sz w:val="22"/>
          <w:szCs w:val="22"/>
        </w:rPr>
        <w:t>i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i/>
          <w:sz w:val="22"/>
          <w:szCs w:val="22"/>
        </w:rPr>
        <w:t xml:space="preserve">, </w:t>
      </w:r>
      <w:r>
        <w:rPr>
          <w:rFonts w:ascii="Calibri" w:eastAsia="Calibri" w:hAnsi="Calibri" w:cs="Calibri"/>
          <w:i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i/>
          <w:sz w:val="22"/>
          <w:szCs w:val="22"/>
        </w:rPr>
        <w:t xml:space="preserve">A, </w:t>
      </w:r>
      <w:r>
        <w:rPr>
          <w:rFonts w:ascii="Calibri" w:eastAsia="Calibri" w:hAnsi="Calibri" w:cs="Calibri"/>
          <w:i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epa</w:t>
      </w:r>
      <w:r>
        <w:rPr>
          <w:rFonts w:ascii="Calibri" w:eastAsia="Calibri" w:hAnsi="Calibri" w:cs="Calibri"/>
          <w:spacing w:val="-1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 xml:space="preserve">ed 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tax 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s 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r 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nd</w:t>
      </w:r>
      <w:r>
        <w:rPr>
          <w:rFonts w:ascii="Calibri" w:eastAsia="Calibri" w:hAnsi="Calibri" w:cs="Calibri"/>
          <w:sz w:val="22"/>
          <w:szCs w:val="22"/>
        </w:rPr>
        <w:t>ivid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 xml:space="preserve">als,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art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ersh</w:t>
      </w:r>
      <w:r>
        <w:rPr>
          <w:rFonts w:ascii="Calibri" w:eastAsia="Calibri" w:hAnsi="Calibri" w:cs="Calibri"/>
          <w:spacing w:val="-1"/>
          <w:sz w:val="22"/>
          <w:szCs w:val="22"/>
        </w:rPr>
        <w:t>ip</w:t>
      </w:r>
      <w:r>
        <w:rPr>
          <w:rFonts w:ascii="Calibri" w:eastAsia="Calibri" w:hAnsi="Calibri" w:cs="Calibri"/>
          <w:sz w:val="22"/>
          <w:szCs w:val="22"/>
        </w:rPr>
        <w:t xml:space="preserve">s,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 xml:space="preserve">s, S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3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rat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s, and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3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rat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s.</w:t>
      </w:r>
    </w:p>
    <w:p w14:paraId="300A6386" w14:textId="77777777" w:rsidR="000A042C" w:rsidRDefault="000A042C">
      <w:pPr>
        <w:spacing w:before="17" w:line="280" w:lineRule="exact"/>
        <w:rPr>
          <w:sz w:val="28"/>
          <w:szCs w:val="28"/>
        </w:rPr>
      </w:pPr>
    </w:p>
    <w:p w14:paraId="1998D6D6" w14:textId="77777777" w:rsidR="000A042C" w:rsidRDefault="00EB16DC">
      <w:pPr>
        <w:ind w:left="4053" w:right="4238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EXE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C</w:t>
      </w:r>
      <w:r>
        <w:rPr>
          <w:rFonts w:ascii="Calibri" w:eastAsia="Calibri" w:hAnsi="Calibri" w:cs="Calibri"/>
          <w:b/>
          <w:sz w:val="24"/>
          <w:szCs w:val="24"/>
        </w:rPr>
        <w:t>UT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sz w:val="24"/>
          <w:szCs w:val="24"/>
        </w:rPr>
        <w:t>VE</w:t>
      </w:r>
      <w:r>
        <w:rPr>
          <w:rFonts w:ascii="Calibri" w:eastAsia="Calibri" w:hAnsi="Calibri" w:cs="Calibri"/>
          <w:b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spacing w:val="-2"/>
          <w:sz w:val="24"/>
          <w:szCs w:val="24"/>
        </w:rPr>
        <w:t>D</w:t>
      </w:r>
      <w:r>
        <w:rPr>
          <w:rFonts w:ascii="Calibri" w:eastAsia="Calibri" w:hAnsi="Calibri" w:cs="Calibri"/>
          <w:b/>
          <w:sz w:val="24"/>
          <w:szCs w:val="24"/>
        </w:rPr>
        <w:t>EVE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L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b/>
          <w:sz w:val="24"/>
          <w:szCs w:val="24"/>
        </w:rPr>
        <w:t>P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M</w:t>
      </w:r>
      <w:r>
        <w:rPr>
          <w:rFonts w:ascii="Calibri" w:eastAsia="Calibri" w:hAnsi="Calibri" w:cs="Calibri"/>
          <w:b/>
          <w:sz w:val="24"/>
          <w:szCs w:val="24"/>
        </w:rPr>
        <w:t>ENT</w:t>
      </w:r>
    </w:p>
    <w:p w14:paraId="17768A57" w14:textId="77777777" w:rsidR="000A042C" w:rsidRDefault="000A042C">
      <w:pPr>
        <w:spacing w:before="5" w:line="120" w:lineRule="exact"/>
        <w:rPr>
          <w:sz w:val="12"/>
          <w:szCs w:val="12"/>
        </w:rPr>
      </w:pPr>
    </w:p>
    <w:p w14:paraId="39A5E0BB" w14:textId="77777777" w:rsidR="000A042C" w:rsidRDefault="00EB16DC">
      <w:pPr>
        <w:spacing w:line="454" w:lineRule="auto"/>
        <w:ind w:left="120" w:right="4508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Oreg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tate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Uni</w:t>
      </w:r>
      <w:r>
        <w:rPr>
          <w:rFonts w:ascii="Calibri" w:eastAsia="Calibri" w:hAnsi="Calibri" w:cs="Calibri"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ersit</w:t>
      </w:r>
      <w:r>
        <w:rPr>
          <w:rFonts w:ascii="Calibri" w:eastAsia="Calibri" w:hAnsi="Calibri" w:cs="Calibri"/>
          <w:spacing w:val="-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 xml:space="preserve">,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rval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3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, OR,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Bache</w:t>
      </w:r>
      <w:r>
        <w:rPr>
          <w:rFonts w:ascii="Calibri" w:eastAsia="Calibri" w:hAnsi="Calibri" w:cs="Calibri"/>
          <w:spacing w:val="-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 Sc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ence,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-1"/>
          <w:sz w:val="22"/>
          <w:szCs w:val="22"/>
        </w:rPr>
        <w:t>ng</w:t>
      </w:r>
      <w:r>
        <w:rPr>
          <w:rFonts w:ascii="Calibri" w:eastAsia="Calibri" w:hAnsi="Calibri" w:cs="Calibri"/>
          <w:sz w:val="22"/>
          <w:szCs w:val="22"/>
        </w:rPr>
        <w:t xml:space="preserve">. </w:t>
      </w:r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assed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Ex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(</w:t>
      </w:r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en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ia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1</w:t>
      </w:r>
      <w:r>
        <w:rPr>
          <w:rFonts w:ascii="Calibri" w:eastAsia="Calibri" w:hAnsi="Calibri" w:cs="Calibri"/>
          <w:spacing w:val="1"/>
          <w:sz w:val="22"/>
          <w:szCs w:val="22"/>
        </w:rPr>
        <w:t>9</w:t>
      </w:r>
      <w:r>
        <w:rPr>
          <w:rFonts w:ascii="Calibri" w:eastAsia="Calibri" w:hAnsi="Calibri" w:cs="Calibri"/>
          <w:spacing w:val="-2"/>
          <w:sz w:val="22"/>
          <w:szCs w:val="22"/>
        </w:rPr>
        <w:t>9</w:t>
      </w:r>
      <w:r>
        <w:rPr>
          <w:rFonts w:ascii="Calibri" w:eastAsia="Calibri" w:hAnsi="Calibri" w:cs="Calibri"/>
          <w:spacing w:val="2"/>
          <w:sz w:val="22"/>
          <w:szCs w:val="22"/>
        </w:rPr>
        <w:t>2</w:t>
      </w:r>
      <w:r>
        <w:rPr>
          <w:rFonts w:ascii="Calibri" w:eastAsia="Calibri" w:hAnsi="Calibri" w:cs="Calibri"/>
          <w:sz w:val="22"/>
          <w:szCs w:val="22"/>
        </w:rPr>
        <w:t>;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licen</w:t>
      </w:r>
      <w:r>
        <w:rPr>
          <w:rFonts w:ascii="Calibri" w:eastAsia="Calibri" w:hAnsi="Calibri" w:cs="Calibri"/>
          <w:spacing w:val="-3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is 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ve</w:t>
      </w:r>
      <w:r>
        <w:rPr>
          <w:rFonts w:ascii="Calibri" w:eastAsia="Calibri" w:hAnsi="Calibri" w:cs="Calibri"/>
          <w:sz w:val="22"/>
          <w:szCs w:val="22"/>
        </w:rPr>
        <w:t>).</w:t>
      </w:r>
    </w:p>
    <w:sectPr w:rsidR="000A042C">
      <w:pgSz w:w="12240" w:h="15840"/>
      <w:pgMar w:top="660" w:right="60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7F4B8D"/>
    <w:multiLevelType w:val="multilevel"/>
    <w:tmpl w:val="38BE2EA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42C"/>
    <w:rsid w:val="000A042C"/>
    <w:rsid w:val="00EB1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54DE882F"/>
  <w15:docId w15:val="{9D0A5738-041E-4182-A0CD-8F097F184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1016</Words>
  <Characters>5793</Characters>
  <Application>Microsoft Office Word</Application>
  <DocSecurity>0</DocSecurity>
  <Lines>48</Lines>
  <Paragraphs>13</Paragraphs>
  <ScaleCrop>false</ScaleCrop>
  <Company/>
  <LinksUpToDate>false</LinksUpToDate>
  <CharactersWithSpaces>6796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2021-06-07T12:16:00Z</dcterms:created>
  <dcterms:modified xsi:type="dcterms:W3CDTF">2021-06-07T12:30:00Z</dcterms:modified>
</cp:coreProperties>
</file>